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FA4" w:rsidRPr="009940F6" w:rsidRDefault="00750FA4" w:rsidP="007C4C0F">
      <w:pPr>
        <w:pStyle w:val="af5"/>
        <w:jc w:val="center"/>
        <w:rPr>
          <w:rFonts w:ascii="Times New Roman" w:hAnsi="Times New Roman" w:cs="Times New Roman"/>
          <w:b/>
          <w:lang w:val="ru-RU"/>
        </w:rPr>
      </w:pPr>
      <w:r w:rsidRPr="009940F6">
        <w:rPr>
          <w:rFonts w:ascii="Times New Roman" w:hAnsi="Times New Roman" w:cs="Times New Roman"/>
          <w:b/>
          <w:lang w:val="ru-RU"/>
        </w:rPr>
        <w:t>УПРАВЛЕНИЕ ОБРАЗОВАНИЯ АДМИНИСТРАЦИИ ГОРОДА ЧЕБОКСАРЫ</w:t>
      </w:r>
    </w:p>
    <w:p w:rsidR="00750FA4" w:rsidRPr="009940F6" w:rsidRDefault="00750FA4" w:rsidP="007C4C0F">
      <w:pPr>
        <w:pStyle w:val="af5"/>
        <w:jc w:val="center"/>
        <w:rPr>
          <w:rFonts w:ascii="Times New Roman" w:hAnsi="Times New Roman" w:cs="Times New Roman"/>
          <w:b/>
          <w:lang w:val="ru-RU"/>
        </w:rPr>
      </w:pPr>
    </w:p>
    <w:p w:rsidR="00750FA4" w:rsidRPr="009940F6" w:rsidRDefault="00750FA4" w:rsidP="007C4C0F">
      <w:pPr>
        <w:pStyle w:val="af5"/>
        <w:jc w:val="center"/>
        <w:rPr>
          <w:rFonts w:ascii="Times New Roman" w:hAnsi="Times New Roman" w:cs="Times New Roman"/>
          <w:b/>
          <w:lang w:val="ru-RU"/>
        </w:rPr>
      </w:pPr>
      <w:r w:rsidRPr="009940F6">
        <w:rPr>
          <w:rFonts w:ascii="Times New Roman" w:hAnsi="Times New Roman" w:cs="Times New Roman"/>
          <w:b/>
          <w:lang w:val="ru-RU"/>
        </w:rPr>
        <w:t>Муниципальное  бюджетное общеобразовательное учреждение</w:t>
      </w:r>
    </w:p>
    <w:p w:rsidR="00750FA4" w:rsidRPr="007C4C0F" w:rsidRDefault="00750FA4" w:rsidP="007C4C0F">
      <w:pPr>
        <w:pStyle w:val="af5"/>
        <w:jc w:val="center"/>
        <w:rPr>
          <w:rFonts w:ascii="Times New Roman" w:hAnsi="Times New Roman" w:cs="Times New Roman"/>
          <w:b/>
        </w:rPr>
      </w:pPr>
      <w:r w:rsidRPr="007C4C0F">
        <w:rPr>
          <w:rFonts w:ascii="Times New Roman" w:hAnsi="Times New Roman" w:cs="Times New Roman"/>
          <w:b/>
        </w:rPr>
        <w:t>«</w:t>
      </w:r>
      <w:proofErr w:type="spellStart"/>
      <w:r w:rsidRPr="007C4C0F">
        <w:rPr>
          <w:rFonts w:ascii="Times New Roman" w:hAnsi="Times New Roman" w:cs="Times New Roman"/>
          <w:b/>
        </w:rPr>
        <w:t>Средняя</w:t>
      </w:r>
      <w:proofErr w:type="spellEnd"/>
      <w:r w:rsidRPr="007C4C0F">
        <w:rPr>
          <w:rFonts w:ascii="Times New Roman" w:hAnsi="Times New Roman" w:cs="Times New Roman"/>
          <w:b/>
        </w:rPr>
        <w:t xml:space="preserve"> </w:t>
      </w:r>
      <w:proofErr w:type="spellStart"/>
      <w:r w:rsidRPr="007C4C0F">
        <w:rPr>
          <w:rFonts w:ascii="Times New Roman" w:hAnsi="Times New Roman" w:cs="Times New Roman"/>
          <w:b/>
        </w:rPr>
        <w:t>общеобразовательная</w:t>
      </w:r>
      <w:proofErr w:type="spellEnd"/>
      <w:r w:rsidRPr="007C4C0F">
        <w:rPr>
          <w:rFonts w:ascii="Times New Roman" w:hAnsi="Times New Roman" w:cs="Times New Roman"/>
          <w:b/>
        </w:rPr>
        <w:t xml:space="preserve"> </w:t>
      </w:r>
      <w:proofErr w:type="spellStart"/>
      <w:r w:rsidRPr="007C4C0F">
        <w:rPr>
          <w:rFonts w:ascii="Times New Roman" w:hAnsi="Times New Roman" w:cs="Times New Roman"/>
          <w:b/>
        </w:rPr>
        <w:t>школа</w:t>
      </w:r>
      <w:proofErr w:type="spellEnd"/>
      <w:r w:rsidRPr="007C4C0F">
        <w:rPr>
          <w:rFonts w:ascii="Times New Roman" w:hAnsi="Times New Roman" w:cs="Times New Roman"/>
          <w:b/>
        </w:rPr>
        <w:t xml:space="preserve"> № 43» </w:t>
      </w:r>
      <w:proofErr w:type="spellStart"/>
      <w:r w:rsidRPr="007C4C0F">
        <w:rPr>
          <w:rFonts w:ascii="Times New Roman" w:hAnsi="Times New Roman" w:cs="Times New Roman"/>
          <w:b/>
        </w:rPr>
        <w:t>города</w:t>
      </w:r>
      <w:proofErr w:type="spellEnd"/>
      <w:r w:rsidRPr="007C4C0F">
        <w:rPr>
          <w:rFonts w:ascii="Times New Roman" w:hAnsi="Times New Roman" w:cs="Times New Roman"/>
          <w:b/>
        </w:rPr>
        <w:t xml:space="preserve"> </w:t>
      </w:r>
      <w:proofErr w:type="spellStart"/>
      <w:r w:rsidRPr="007C4C0F">
        <w:rPr>
          <w:rFonts w:ascii="Times New Roman" w:hAnsi="Times New Roman" w:cs="Times New Roman"/>
          <w:b/>
        </w:rPr>
        <w:t>Чебоксары</w:t>
      </w:r>
      <w:proofErr w:type="spellEnd"/>
    </w:p>
    <w:p w:rsidR="00750FA4" w:rsidRPr="002C18B2" w:rsidRDefault="00750FA4" w:rsidP="00750FA4">
      <w:pPr>
        <w:tabs>
          <w:tab w:val="clear" w:pos="708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</w:p>
    <w:p w:rsidR="00750FA4" w:rsidRDefault="00750FA4" w:rsidP="00750FA4">
      <w:pPr>
        <w:tabs>
          <w:tab w:val="clear" w:pos="708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</w:p>
    <w:p w:rsidR="007C4C0F" w:rsidRPr="002C18B2" w:rsidRDefault="007C4C0F" w:rsidP="00750FA4">
      <w:pPr>
        <w:tabs>
          <w:tab w:val="clear" w:pos="708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</w:p>
    <w:tbl>
      <w:tblPr>
        <w:tblStyle w:val="1f0"/>
        <w:tblpPr w:leftFromText="180" w:rightFromText="180" w:vertAnchor="text" w:horzAnchor="margin" w:tblpY="461"/>
        <w:tblW w:w="0" w:type="auto"/>
        <w:tblLook w:val="04A0" w:firstRow="1" w:lastRow="0" w:firstColumn="1" w:lastColumn="0" w:noHBand="0" w:noVBand="1"/>
      </w:tblPr>
      <w:tblGrid>
        <w:gridCol w:w="4116"/>
        <w:gridCol w:w="4117"/>
      </w:tblGrid>
      <w:tr w:rsidR="007C4C0F" w:rsidRPr="007C4C0F" w:rsidTr="007C4C0F">
        <w:trPr>
          <w:trHeight w:val="1720"/>
        </w:trPr>
        <w:tc>
          <w:tcPr>
            <w:tcW w:w="4116" w:type="dxa"/>
            <w:tcBorders>
              <w:top w:val="nil"/>
              <w:left w:val="nil"/>
              <w:bottom w:val="nil"/>
              <w:right w:val="nil"/>
            </w:tcBorders>
          </w:tcPr>
          <w:p w:rsidR="007C4C0F" w:rsidRPr="007C4C0F" w:rsidRDefault="007C4C0F" w:rsidP="007C4C0F">
            <w:pPr>
              <w:shd w:val="clear" w:color="auto" w:fill="FFFFFF"/>
              <w:tabs>
                <w:tab w:val="clear" w:pos="708"/>
              </w:tabs>
              <w:suppressAutoHyphens w:val="0"/>
              <w:rPr>
                <w:rFonts w:ascii="Times New Roman" w:eastAsia="Times New Roman" w:hAnsi="Times New Roman" w:cs="Times New Roman"/>
                <w:color w:val="333333"/>
                <w:kern w:val="0"/>
                <w:sz w:val="21"/>
                <w:szCs w:val="21"/>
                <w:lang w:eastAsia="ru-RU"/>
              </w:rPr>
            </w:pPr>
            <w:r w:rsidRPr="007C4C0F">
              <w:rPr>
                <w:rFonts w:ascii="Times New Roman" w:eastAsia="Times New Roman" w:hAnsi="Times New Roman" w:cs="Times New Roman"/>
                <w:color w:val="333333"/>
                <w:kern w:val="0"/>
                <w:sz w:val="21"/>
                <w:szCs w:val="21"/>
                <w:lang w:eastAsia="ru-RU"/>
              </w:rPr>
              <w:t>РАССМОТРЕНО</w:t>
            </w:r>
          </w:p>
          <w:p w:rsidR="007C4C0F" w:rsidRPr="007C4C0F" w:rsidRDefault="007C4C0F" w:rsidP="007C4C0F">
            <w:pPr>
              <w:shd w:val="clear" w:color="auto" w:fill="FFFFFF"/>
              <w:tabs>
                <w:tab w:val="clear" w:pos="708"/>
              </w:tabs>
              <w:suppressAutoHyphens w:val="0"/>
              <w:rPr>
                <w:rFonts w:ascii="Times New Roman" w:eastAsia="Times New Roman" w:hAnsi="Times New Roman" w:cs="Times New Roman"/>
                <w:color w:val="333333"/>
                <w:kern w:val="0"/>
                <w:sz w:val="21"/>
                <w:szCs w:val="21"/>
                <w:lang w:eastAsia="ru-RU"/>
              </w:rPr>
            </w:pPr>
            <w:r w:rsidRPr="007C4C0F">
              <w:rPr>
                <w:rFonts w:ascii="Times New Roman" w:eastAsia="Times New Roman" w:hAnsi="Times New Roman" w:cs="Times New Roman"/>
                <w:color w:val="333333"/>
                <w:kern w:val="0"/>
                <w:sz w:val="21"/>
                <w:szCs w:val="21"/>
                <w:lang w:eastAsia="ru-RU"/>
              </w:rPr>
              <w:t>руководителем школьного методического объединения начальных классов МБОУ "СОШ №43" г. Чебоксары</w:t>
            </w:r>
          </w:p>
          <w:p w:rsidR="007C4C0F" w:rsidRPr="007C4C0F" w:rsidRDefault="007C4C0F" w:rsidP="007C4C0F">
            <w:pPr>
              <w:shd w:val="clear" w:color="auto" w:fill="FFFFFF"/>
              <w:tabs>
                <w:tab w:val="clear" w:pos="708"/>
              </w:tabs>
              <w:suppressAutoHyphens w:val="0"/>
              <w:rPr>
                <w:rFonts w:ascii="Times New Roman" w:eastAsia="Times New Roman" w:hAnsi="Times New Roman" w:cs="Times New Roman"/>
                <w:color w:val="333333"/>
                <w:kern w:val="0"/>
                <w:sz w:val="21"/>
                <w:szCs w:val="21"/>
                <w:lang w:eastAsia="ru-RU"/>
              </w:rPr>
            </w:pPr>
          </w:p>
          <w:p w:rsidR="007C4C0F" w:rsidRPr="007C4C0F" w:rsidRDefault="00B63C7B" w:rsidP="007C4C0F">
            <w:pPr>
              <w:shd w:val="clear" w:color="auto" w:fill="FFFFFF"/>
              <w:tabs>
                <w:tab w:val="clear" w:pos="708"/>
              </w:tabs>
              <w:suppressAutoHyphens w:val="0"/>
              <w:jc w:val="right"/>
              <w:rPr>
                <w:rFonts w:ascii="Times New Roman" w:eastAsia="Times New Roman" w:hAnsi="Times New Roman" w:cs="Times New Roman"/>
                <w:color w:val="333333"/>
                <w:kern w:val="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kern w:val="0"/>
                <w:sz w:val="21"/>
                <w:szCs w:val="21"/>
                <w:lang w:eastAsia="ru-RU"/>
              </w:rPr>
              <w:pict>
                <v:rect id="_x0000_i1025" style="width:0;height:.75pt" o:hralign="center" o:hrstd="t" o:hr="t" fillcolor="#a0a0a0" stroked="f"/>
              </w:pict>
            </w:r>
          </w:p>
          <w:p w:rsidR="007C4C0F" w:rsidRPr="007C4C0F" w:rsidRDefault="007C4C0F" w:rsidP="007C4C0F">
            <w:pPr>
              <w:shd w:val="clear" w:color="auto" w:fill="FFFFFF"/>
              <w:tabs>
                <w:tab w:val="clear" w:pos="708"/>
              </w:tabs>
              <w:suppressAutoHyphens w:val="0"/>
              <w:jc w:val="right"/>
              <w:rPr>
                <w:rFonts w:ascii="Times New Roman" w:eastAsia="Times New Roman" w:hAnsi="Times New Roman" w:cs="Times New Roman"/>
                <w:color w:val="333333"/>
                <w:kern w:val="0"/>
                <w:sz w:val="21"/>
                <w:szCs w:val="21"/>
                <w:lang w:eastAsia="ru-RU"/>
              </w:rPr>
            </w:pPr>
            <w:r w:rsidRPr="007C4C0F">
              <w:rPr>
                <w:rFonts w:ascii="Times New Roman" w:eastAsia="Times New Roman" w:hAnsi="Times New Roman" w:cs="Times New Roman"/>
                <w:color w:val="333333"/>
                <w:kern w:val="0"/>
                <w:sz w:val="21"/>
                <w:szCs w:val="21"/>
                <w:lang w:eastAsia="ru-RU"/>
              </w:rPr>
              <w:t>Кузьмина Л.В.</w:t>
            </w:r>
          </w:p>
          <w:p w:rsidR="007C4C0F" w:rsidRPr="007C4C0F" w:rsidRDefault="007C4C0F" w:rsidP="007C4C0F">
            <w:pPr>
              <w:shd w:val="clear" w:color="auto" w:fill="FFFFFF"/>
              <w:tabs>
                <w:tab w:val="clear" w:pos="708"/>
              </w:tabs>
              <w:suppressAutoHyphens w:val="0"/>
              <w:rPr>
                <w:rFonts w:ascii="Times New Roman" w:eastAsia="Times New Roman" w:hAnsi="Times New Roman" w:cs="Times New Roman"/>
                <w:color w:val="333333"/>
                <w:kern w:val="0"/>
                <w:sz w:val="21"/>
                <w:szCs w:val="21"/>
                <w:lang w:eastAsia="ru-RU"/>
              </w:rPr>
            </w:pPr>
            <w:r w:rsidRPr="007C4C0F">
              <w:rPr>
                <w:rFonts w:ascii="Times New Roman" w:eastAsia="Times New Roman" w:hAnsi="Times New Roman" w:cs="Times New Roman"/>
                <w:color w:val="333333"/>
                <w:kern w:val="0"/>
                <w:sz w:val="21"/>
                <w:szCs w:val="21"/>
                <w:lang w:eastAsia="ru-RU"/>
              </w:rPr>
              <w:t>Протокол №1</w:t>
            </w:r>
            <w:r w:rsidRPr="007C4C0F">
              <w:rPr>
                <w:rFonts w:ascii="Times New Roman" w:eastAsia="Times New Roman" w:hAnsi="Times New Roman" w:cs="Times New Roman"/>
                <w:color w:val="333333"/>
                <w:kern w:val="0"/>
                <w:sz w:val="21"/>
                <w:szCs w:val="21"/>
                <w:lang w:eastAsia="ru-RU"/>
              </w:rPr>
              <w:br/>
              <w:t>от «28» 08. 2023 г.</w:t>
            </w:r>
          </w:p>
          <w:p w:rsidR="007C4C0F" w:rsidRPr="007C4C0F" w:rsidRDefault="007C4C0F" w:rsidP="007C4C0F">
            <w:pPr>
              <w:tabs>
                <w:tab w:val="clear" w:pos="708"/>
              </w:tabs>
              <w:suppressAutoHyphens w:val="0"/>
              <w:rPr>
                <w:rFonts w:ascii="Times New Roman" w:eastAsia="Times New Roman" w:hAnsi="Times New Roman" w:cs="Times New Roman"/>
                <w:color w:val="333333"/>
                <w:kern w:val="0"/>
                <w:sz w:val="21"/>
                <w:szCs w:val="21"/>
                <w:lang w:eastAsia="ru-RU"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nil"/>
              <w:right w:val="nil"/>
            </w:tcBorders>
          </w:tcPr>
          <w:p w:rsidR="007C4C0F" w:rsidRPr="007C4C0F" w:rsidRDefault="007C4C0F" w:rsidP="007C4C0F">
            <w:pPr>
              <w:shd w:val="clear" w:color="auto" w:fill="FFFFFF"/>
              <w:tabs>
                <w:tab w:val="clear" w:pos="708"/>
              </w:tabs>
              <w:suppressAutoHyphens w:val="0"/>
              <w:rPr>
                <w:rFonts w:ascii="Times New Roman" w:eastAsia="Times New Roman" w:hAnsi="Times New Roman" w:cs="Times New Roman"/>
                <w:color w:val="333333"/>
                <w:kern w:val="0"/>
                <w:sz w:val="21"/>
                <w:szCs w:val="21"/>
                <w:lang w:eastAsia="ru-RU"/>
              </w:rPr>
            </w:pPr>
            <w:r w:rsidRPr="007C4C0F">
              <w:rPr>
                <w:rFonts w:ascii="Times New Roman" w:eastAsia="Times New Roman" w:hAnsi="Times New Roman" w:cs="Times New Roman"/>
                <w:color w:val="333333"/>
                <w:kern w:val="0"/>
                <w:sz w:val="21"/>
                <w:szCs w:val="21"/>
                <w:lang w:eastAsia="ru-RU"/>
              </w:rPr>
              <w:t>УТВЕРЖДЕНО</w:t>
            </w:r>
          </w:p>
          <w:p w:rsidR="007C4C0F" w:rsidRPr="007C4C0F" w:rsidRDefault="007C4C0F" w:rsidP="007C4C0F">
            <w:pPr>
              <w:shd w:val="clear" w:color="auto" w:fill="FFFFFF"/>
              <w:tabs>
                <w:tab w:val="clear" w:pos="708"/>
              </w:tabs>
              <w:suppressAutoHyphens w:val="0"/>
              <w:rPr>
                <w:rFonts w:ascii="Times New Roman" w:eastAsia="Times New Roman" w:hAnsi="Times New Roman" w:cs="Times New Roman"/>
                <w:color w:val="333333"/>
                <w:kern w:val="0"/>
                <w:sz w:val="21"/>
                <w:szCs w:val="21"/>
                <w:lang w:eastAsia="ru-RU"/>
              </w:rPr>
            </w:pPr>
            <w:r w:rsidRPr="007C4C0F">
              <w:rPr>
                <w:rFonts w:ascii="Times New Roman" w:eastAsia="Times New Roman" w:hAnsi="Times New Roman" w:cs="Times New Roman"/>
                <w:color w:val="333333"/>
                <w:kern w:val="0"/>
                <w:sz w:val="21"/>
                <w:szCs w:val="21"/>
                <w:lang w:eastAsia="ru-RU"/>
              </w:rPr>
              <w:t>Директор МБОУ "СОШ №43" г. Чебоксары</w:t>
            </w:r>
          </w:p>
          <w:p w:rsidR="007C4C0F" w:rsidRPr="007C4C0F" w:rsidRDefault="007C4C0F" w:rsidP="007C4C0F">
            <w:pPr>
              <w:shd w:val="clear" w:color="auto" w:fill="FFFFFF"/>
              <w:tabs>
                <w:tab w:val="clear" w:pos="708"/>
              </w:tabs>
              <w:suppressAutoHyphens w:val="0"/>
              <w:rPr>
                <w:rFonts w:ascii="Times New Roman" w:eastAsia="Times New Roman" w:hAnsi="Times New Roman" w:cs="Times New Roman"/>
                <w:color w:val="333333"/>
                <w:kern w:val="0"/>
                <w:sz w:val="21"/>
                <w:szCs w:val="21"/>
                <w:lang w:eastAsia="ru-RU"/>
              </w:rPr>
            </w:pPr>
          </w:p>
          <w:p w:rsidR="007C4C0F" w:rsidRPr="007C4C0F" w:rsidRDefault="007C4C0F" w:rsidP="007C4C0F">
            <w:pPr>
              <w:shd w:val="clear" w:color="auto" w:fill="FFFFFF"/>
              <w:tabs>
                <w:tab w:val="clear" w:pos="708"/>
              </w:tabs>
              <w:suppressAutoHyphens w:val="0"/>
              <w:rPr>
                <w:rFonts w:ascii="Times New Roman" w:eastAsia="Times New Roman" w:hAnsi="Times New Roman" w:cs="Times New Roman"/>
                <w:color w:val="333333"/>
                <w:kern w:val="0"/>
                <w:sz w:val="21"/>
                <w:szCs w:val="21"/>
                <w:lang w:eastAsia="ru-RU"/>
              </w:rPr>
            </w:pPr>
          </w:p>
          <w:p w:rsidR="007C4C0F" w:rsidRPr="007C4C0F" w:rsidRDefault="007C4C0F" w:rsidP="007C4C0F">
            <w:pPr>
              <w:shd w:val="clear" w:color="auto" w:fill="FFFFFF"/>
              <w:tabs>
                <w:tab w:val="clear" w:pos="708"/>
              </w:tabs>
              <w:suppressAutoHyphens w:val="0"/>
              <w:rPr>
                <w:rFonts w:ascii="Times New Roman" w:eastAsia="Times New Roman" w:hAnsi="Times New Roman" w:cs="Times New Roman"/>
                <w:color w:val="333333"/>
                <w:kern w:val="0"/>
                <w:sz w:val="21"/>
                <w:szCs w:val="21"/>
                <w:lang w:eastAsia="ru-RU"/>
              </w:rPr>
            </w:pPr>
          </w:p>
          <w:p w:rsidR="007C4C0F" w:rsidRPr="007C4C0F" w:rsidRDefault="00B63C7B" w:rsidP="007C4C0F">
            <w:pPr>
              <w:shd w:val="clear" w:color="auto" w:fill="FFFFFF"/>
              <w:tabs>
                <w:tab w:val="clear" w:pos="708"/>
              </w:tabs>
              <w:suppressAutoHyphens w:val="0"/>
              <w:jc w:val="right"/>
              <w:rPr>
                <w:rFonts w:ascii="Times New Roman" w:eastAsia="Times New Roman" w:hAnsi="Times New Roman" w:cs="Times New Roman"/>
                <w:color w:val="333333"/>
                <w:kern w:val="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kern w:val="0"/>
                <w:sz w:val="21"/>
                <w:szCs w:val="21"/>
                <w:lang w:eastAsia="ru-RU"/>
              </w:rPr>
              <w:pict>
                <v:rect id="_x0000_i1026" style="width:0;height:.75pt" o:hralign="center" o:hrstd="t" o:hr="t" fillcolor="#a0a0a0" stroked="f"/>
              </w:pict>
            </w:r>
          </w:p>
          <w:p w:rsidR="007C4C0F" w:rsidRPr="007C4C0F" w:rsidRDefault="007C4C0F" w:rsidP="007C4C0F">
            <w:pPr>
              <w:shd w:val="clear" w:color="auto" w:fill="FFFFFF"/>
              <w:tabs>
                <w:tab w:val="clear" w:pos="708"/>
              </w:tabs>
              <w:suppressAutoHyphens w:val="0"/>
              <w:jc w:val="right"/>
              <w:rPr>
                <w:rFonts w:ascii="Times New Roman" w:eastAsia="Times New Roman" w:hAnsi="Times New Roman" w:cs="Times New Roman"/>
                <w:color w:val="333333"/>
                <w:kern w:val="0"/>
                <w:sz w:val="21"/>
                <w:szCs w:val="21"/>
                <w:lang w:eastAsia="ru-RU"/>
              </w:rPr>
            </w:pPr>
            <w:r w:rsidRPr="007C4C0F">
              <w:rPr>
                <w:rFonts w:ascii="Times New Roman" w:eastAsia="Times New Roman" w:hAnsi="Times New Roman" w:cs="Times New Roman"/>
                <w:color w:val="333333"/>
                <w:kern w:val="0"/>
                <w:sz w:val="21"/>
                <w:szCs w:val="21"/>
                <w:lang w:eastAsia="ru-RU"/>
              </w:rPr>
              <w:t>Петрова Л.Л.</w:t>
            </w:r>
          </w:p>
          <w:p w:rsidR="007C4C0F" w:rsidRPr="007C4C0F" w:rsidRDefault="007C4C0F" w:rsidP="007C4C0F">
            <w:pPr>
              <w:shd w:val="clear" w:color="auto" w:fill="FFFFFF"/>
              <w:tabs>
                <w:tab w:val="clear" w:pos="708"/>
              </w:tabs>
              <w:suppressAutoHyphens w:val="0"/>
              <w:rPr>
                <w:rFonts w:ascii="Times New Roman" w:eastAsia="Times New Roman" w:hAnsi="Times New Roman" w:cs="Times New Roman"/>
                <w:color w:val="333333"/>
                <w:kern w:val="0"/>
                <w:sz w:val="21"/>
                <w:szCs w:val="21"/>
                <w:lang w:eastAsia="ru-RU"/>
              </w:rPr>
            </w:pPr>
            <w:r w:rsidRPr="007C4C0F">
              <w:rPr>
                <w:rFonts w:ascii="Times New Roman" w:eastAsia="Times New Roman" w:hAnsi="Times New Roman" w:cs="Times New Roman"/>
                <w:color w:val="333333"/>
                <w:kern w:val="0"/>
                <w:sz w:val="21"/>
                <w:szCs w:val="21"/>
                <w:lang w:eastAsia="ru-RU"/>
              </w:rPr>
              <w:t>Приказ №230</w:t>
            </w:r>
            <w:r w:rsidRPr="007C4C0F">
              <w:rPr>
                <w:rFonts w:ascii="Times New Roman" w:eastAsia="Times New Roman" w:hAnsi="Times New Roman" w:cs="Times New Roman"/>
                <w:color w:val="333333"/>
                <w:kern w:val="0"/>
                <w:sz w:val="21"/>
                <w:szCs w:val="21"/>
                <w:lang w:eastAsia="ru-RU"/>
              </w:rPr>
              <w:br/>
              <w:t>от «28» 08. 2023 г.</w:t>
            </w:r>
          </w:p>
          <w:p w:rsidR="007C4C0F" w:rsidRPr="007C4C0F" w:rsidRDefault="007C4C0F" w:rsidP="007C4C0F">
            <w:pPr>
              <w:tabs>
                <w:tab w:val="clear" w:pos="708"/>
              </w:tabs>
              <w:suppressAutoHyphens w:val="0"/>
              <w:rPr>
                <w:rFonts w:ascii="Times New Roman" w:eastAsia="Times New Roman" w:hAnsi="Times New Roman" w:cs="Times New Roman"/>
                <w:color w:val="333333"/>
                <w:kern w:val="0"/>
                <w:sz w:val="21"/>
                <w:szCs w:val="21"/>
                <w:lang w:eastAsia="ru-RU"/>
              </w:rPr>
            </w:pPr>
          </w:p>
          <w:p w:rsidR="007C4C0F" w:rsidRPr="007C4C0F" w:rsidRDefault="007C4C0F" w:rsidP="007C4C0F">
            <w:pPr>
              <w:tabs>
                <w:tab w:val="clear" w:pos="708"/>
              </w:tabs>
              <w:suppressAutoHyphens w:val="0"/>
              <w:rPr>
                <w:rFonts w:ascii="Times New Roman" w:eastAsia="Times New Roman" w:hAnsi="Times New Roman" w:cs="Times New Roman"/>
                <w:color w:val="333333"/>
                <w:kern w:val="0"/>
                <w:sz w:val="21"/>
                <w:szCs w:val="21"/>
                <w:lang w:eastAsia="ru-RU"/>
              </w:rPr>
            </w:pPr>
          </w:p>
          <w:p w:rsidR="007C4C0F" w:rsidRPr="007C4C0F" w:rsidRDefault="007C4C0F" w:rsidP="007C4C0F">
            <w:pPr>
              <w:tabs>
                <w:tab w:val="clear" w:pos="708"/>
              </w:tabs>
              <w:suppressAutoHyphens w:val="0"/>
              <w:rPr>
                <w:rFonts w:ascii="Times New Roman" w:eastAsia="Times New Roman" w:hAnsi="Times New Roman" w:cs="Times New Roman"/>
                <w:color w:val="333333"/>
                <w:kern w:val="0"/>
                <w:sz w:val="21"/>
                <w:szCs w:val="21"/>
                <w:lang w:eastAsia="ru-RU"/>
              </w:rPr>
            </w:pPr>
          </w:p>
          <w:p w:rsidR="007C4C0F" w:rsidRDefault="007C4C0F" w:rsidP="007C4C0F">
            <w:pPr>
              <w:tabs>
                <w:tab w:val="clear" w:pos="708"/>
              </w:tabs>
              <w:suppressAutoHyphens w:val="0"/>
              <w:rPr>
                <w:rFonts w:ascii="Times New Roman" w:eastAsia="Times New Roman" w:hAnsi="Times New Roman" w:cs="Times New Roman"/>
                <w:color w:val="333333"/>
                <w:kern w:val="0"/>
                <w:sz w:val="21"/>
                <w:szCs w:val="21"/>
                <w:lang w:eastAsia="ru-RU"/>
              </w:rPr>
            </w:pPr>
          </w:p>
          <w:p w:rsidR="007C4C0F" w:rsidRDefault="007C4C0F" w:rsidP="007C4C0F">
            <w:pPr>
              <w:tabs>
                <w:tab w:val="clear" w:pos="708"/>
              </w:tabs>
              <w:suppressAutoHyphens w:val="0"/>
              <w:rPr>
                <w:rFonts w:ascii="Times New Roman" w:eastAsia="Times New Roman" w:hAnsi="Times New Roman" w:cs="Times New Roman"/>
                <w:color w:val="333333"/>
                <w:kern w:val="0"/>
                <w:sz w:val="21"/>
                <w:szCs w:val="21"/>
                <w:lang w:eastAsia="ru-RU"/>
              </w:rPr>
            </w:pPr>
          </w:p>
          <w:p w:rsidR="007C4C0F" w:rsidRPr="007C4C0F" w:rsidRDefault="007C4C0F" w:rsidP="007C4C0F">
            <w:pPr>
              <w:tabs>
                <w:tab w:val="clear" w:pos="708"/>
              </w:tabs>
              <w:suppressAutoHyphens w:val="0"/>
              <w:rPr>
                <w:rFonts w:ascii="Times New Roman" w:eastAsia="Times New Roman" w:hAnsi="Times New Roman" w:cs="Times New Roman"/>
                <w:color w:val="333333"/>
                <w:kern w:val="0"/>
                <w:sz w:val="21"/>
                <w:szCs w:val="21"/>
                <w:lang w:eastAsia="ru-RU"/>
              </w:rPr>
            </w:pPr>
          </w:p>
        </w:tc>
      </w:tr>
    </w:tbl>
    <w:p w:rsidR="00750FA4" w:rsidRPr="002C18B2" w:rsidRDefault="00750FA4" w:rsidP="00750FA4">
      <w:pPr>
        <w:tabs>
          <w:tab w:val="clear" w:pos="708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</w:p>
    <w:p w:rsidR="00750FA4" w:rsidRPr="002C18B2" w:rsidRDefault="00750FA4" w:rsidP="00750FA4">
      <w:pPr>
        <w:tabs>
          <w:tab w:val="clear" w:pos="708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</w:p>
    <w:p w:rsidR="009940F6" w:rsidRDefault="009940F6" w:rsidP="00750FA4">
      <w:pPr>
        <w:keepNext/>
        <w:tabs>
          <w:tab w:val="clear" w:pos="708"/>
        </w:tabs>
        <w:suppressAutoHyphens w:val="0"/>
        <w:spacing w:before="240" w:after="60"/>
        <w:jc w:val="center"/>
        <w:outlineLvl w:val="2"/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  <w:szCs w:val="24"/>
          <w:lang w:eastAsia="ru-RU"/>
        </w:rPr>
      </w:pPr>
    </w:p>
    <w:p w:rsidR="009940F6" w:rsidRDefault="009940F6" w:rsidP="00750FA4">
      <w:pPr>
        <w:keepNext/>
        <w:tabs>
          <w:tab w:val="clear" w:pos="708"/>
        </w:tabs>
        <w:suppressAutoHyphens w:val="0"/>
        <w:spacing w:before="240" w:after="60"/>
        <w:jc w:val="center"/>
        <w:outlineLvl w:val="2"/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  <w:szCs w:val="24"/>
          <w:lang w:eastAsia="ru-RU"/>
        </w:rPr>
      </w:pPr>
    </w:p>
    <w:p w:rsidR="009940F6" w:rsidRDefault="009940F6" w:rsidP="00750FA4">
      <w:pPr>
        <w:keepNext/>
        <w:tabs>
          <w:tab w:val="clear" w:pos="708"/>
        </w:tabs>
        <w:suppressAutoHyphens w:val="0"/>
        <w:spacing w:before="240" w:after="60"/>
        <w:jc w:val="center"/>
        <w:outlineLvl w:val="2"/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  <w:szCs w:val="24"/>
          <w:lang w:eastAsia="ru-RU"/>
        </w:rPr>
      </w:pPr>
    </w:p>
    <w:p w:rsidR="009940F6" w:rsidRDefault="009940F6" w:rsidP="00750FA4">
      <w:pPr>
        <w:keepNext/>
        <w:tabs>
          <w:tab w:val="clear" w:pos="708"/>
        </w:tabs>
        <w:suppressAutoHyphens w:val="0"/>
        <w:spacing w:before="240" w:after="60"/>
        <w:jc w:val="center"/>
        <w:outlineLvl w:val="2"/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  <w:szCs w:val="24"/>
          <w:lang w:eastAsia="ru-RU"/>
        </w:rPr>
      </w:pPr>
    </w:p>
    <w:p w:rsidR="009940F6" w:rsidRDefault="009940F6" w:rsidP="00750FA4">
      <w:pPr>
        <w:keepNext/>
        <w:tabs>
          <w:tab w:val="clear" w:pos="708"/>
        </w:tabs>
        <w:suppressAutoHyphens w:val="0"/>
        <w:spacing w:before="240" w:after="60"/>
        <w:jc w:val="center"/>
        <w:outlineLvl w:val="2"/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  <w:szCs w:val="24"/>
          <w:lang w:eastAsia="ru-RU"/>
        </w:rPr>
      </w:pPr>
    </w:p>
    <w:p w:rsidR="009940F6" w:rsidRDefault="009940F6" w:rsidP="00750FA4">
      <w:pPr>
        <w:keepNext/>
        <w:tabs>
          <w:tab w:val="clear" w:pos="708"/>
        </w:tabs>
        <w:suppressAutoHyphens w:val="0"/>
        <w:spacing w:before="240" w:after="60"/>
        <w:jc w:val="center"/>
        <w:outlineLvl w:val="2"/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  <w:szCs w:val="24"/>
          <w:lang w:eastAsia="ru-RU"/>
        </w:rPr>
      </w:pPr>
    </w:p>
    <w:p w:rsidR="009940F6" w:rsidRDefault="009940F6" w:rsidP="00750FA4">
      <w:pPr>
        <w:keepNext/>
        <w:tabs>
          <w:tab w:val="clear" w:pos="708"/>
        </w:tabs>
        <w:suppressAutoHyphens w:val="0"/>
        <w:spacing w:before="240" w:after="60"/>
        <w:jc w:val="center"/>
        <w:outlineLvl w:val="2"/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  <w:szCs w:val="24"/>
          <w:lang w:eastAsia="ru-RU"/>
        </w:rPr>
      </w:pPr>
    </w:p>
    <w:p w:rsidR="009940F6" w:rsidRDefault="009940F6" w:rsidP="00750FA4">
      <w:pPr>
        <w:keepNext/>
        <w:tabs>
          <w:tab w:val="clear" w:pos="708"/>
        </w:tabs>
        <w:suppressAutoHyphens w:val="0"/>
        <w:spacing w:before="240" w:after="60"/>
        <w:jc w:val="center"/>
        <w:outlineLvl w:val="2"/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  <w:szCs w:val="24"/>
          <w:lang w:eastAsia="ru-RU"/>
        </w:rPr>
      </w:pPr>
    </w:p>
    <w:p w:rsidR="009940F6" w:rsidRDefault="009940F6" w:rsidP="00750FA4">
      <w:pPr>
        <w:keepNext/>
        <w:tabs>
          <w:tab w:val="clear" w:pos="708"/>
        </w:tabs>
        <w:suppressAutoHyphens w:val="0"/>
        <w:spacing w:before="240" w:after="60"/>
        <w:jc w:val="center"/>
        <w:outlineLvl w:val="2"/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  <w:szCs w:val="24"/>
          <w:lang w:eastAsia="ru-RU"/>
        </w:rPr>
      </w:pPr>
    </w:p>
    <w:p w:rsidR="00750FA4" w:rsidRPr="002C18B2" w:rsidRDefault="00750FA4" w:rsidP="00750FA4">
      <w:pPr>
        <w:keepNext/>
        <w:tabs>
          <w:tab w:val="clear" w:pos="708"/>
        </w:tabs>
        <w:suppressAutoHyphens w:val="0"/>
        <w:spacing w:before="240" w:after="60"/>
        <w:jc w:val="center"/>
        <w:outlineLvl w:val="2"/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  <w:szCs w:val="24"/>
          <w:lang w:eastAsia="ru-RU"/>
        </w:rPr>
      </w:pPr>
      <w:r w:rsidRPr="002C18B2"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  <w:szCs w:val="24"/>
          <w:lang w:eastAsia="ru-RU"/>
        </w:rPr>
        <w:t>ПРОГРАММА</w:t>
      </w:r>
    </w:p>
    <w:p w:rsidR="00750FA4" w:rsidRDefault="002E4BA0" w:rsidP="00750FA4">
      <w:pPr>
        <w:tabs>
          <w:tab w:val="clear" w:pos="708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</w:rPr>
      </w:pPr>
      <w:r w:rsidRPr="002C18B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</w:rPr>
        <w:t>внеурочной деятельности</w:t>
      </w:r>
    </w:p>
    <w:p w:rsidR="009055EC" w:rsidRPr="002C18B2" w:rsidRDefault="007C4C0F" w:rsidP="00750FA4">
      <w:pPr>
        <w:tabs>
          <w:tab w:val="clear" w:pos="708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</w:rPr>
        <w:t>Студия спортивных игр</w:t>
      </w:r>
    </w:p>
    <w:p w:rsidR="0057193F" w:rsidRPr="002C18B2" w:rsidRDefault="007C4C0F" w:rsidP="00750FA4">
      <w:pPr>
        <w:tabs>
          <w:tab w:val="clear" w:pos="708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</w:rPr>
        <w:t>«Движение есть жизнь!</w:t>
      </w:r>
      <w:r w:rsidR="0057193F" w:rsidRPr="002C18B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</w:rPr>
        <w:t>»</w:t>
      </w:r>
    </w:p>
    <w:p w:rsidR="00750FA4" w:rsidRPr="002C18B2" w:rsidRDefault="00777873" w:rsidP="00750FA4">
      <w:pPr>
        <w:tabs>
          <w:tab w:val="clear" w:pos="708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kern w:val="0"/>
          <w:sz w:val="24"/>
          <w:szCs w:val="24"/>
          <w:lang w:eastAsia="ru-RU"/>
        </w:rPr>
      </w:pPr>
      <w:r w:rsidRPr="002C18B2">
        <w:rPr>
          <w:rFonts w:ascii="Times New Roman" w:eastAsia="Times New Roman" w:hAnsi="Times New Roman" w:cs="Times New Roman"/>
          <w:b/>
          <w:color w:val="auto"/>
          <w:kern w:val="0"/>
          <w:sz w:val="24"/>
          <w:szCs w:val="24"/>
          <w:lang w:eastAsia="ru-RU"/>
        </w:rPr>
        <w:t xml:space="preserve">для </w:t>
      </w:r>
      <w:r w:rsidR="007C4C0F">
        <w:rPr>
          <w:rFonts w:ascii="Times New Roman" w:eastAsia="Times New Roman" w:hAnsi="Times New Roman" w:cs="Times New Roman"/>
          <w:b/>
          <w:color w:val="auto"/>
          <w:kern w:val="0"/>
          <w:sz w:val="24"/>
          <w:szCs w:val="24"/>
          <w:lang w:eastAsia="ru-RU"/>
        </w:rPr>
        <w:t>4 класса</w:t>
      </w:r>
      <w:r w:rsidR="002C18B2">
        <w:rPr>
          <w:rFonts w:ascii="Times New Roman" w:eastAsia="Times New Roman" w:hAnsi="Times New Roman" w:cs="Times New Roman"/>
          <w:b/>
          <w:color w:val="auto"/>
          <w:kern w:val="0"/>
          <w:sz w:val="24"/>
          <w:szCs w:val="24"/>
          <w:lang w:eastAsia="ru-RU"/>
        </w:rPr>
        <w:t xml:space="preserve"> </w:t>
      </w:r>
      <w:r w:rsidR="007C4C0F">
        <w:rPr>
          <w:rFonts w:ascii="Times New Roman" w:eastAsia="Times New Roman" w:hAnsi="Times New Roman" w:cs="Times New Roman"/>
          <w:b/>
          <w:color w:val="auto"/>
          <w:kern w:val="0"/>
          <w:sz w:val="24"/>
          <w:szCs w:val="24"/>
          <w:lang w:eastAsia="ru-RU"/>
        </w:rPr>
        <w:t>на 2023-2024</w:t>
      </w:r>
      <w:r w:rsidR="006106B9">
        <w:rPr>
          <w:rFonts w:ascii="Times New Roman" w:eastAsia="Times New Roman" w:hAnsi="Times New Roman" w:cs="Times New Roman"/>
          <w:b/>
          <w:color w:val="auto"/>
          <w:kern w:val="0"/>
          <w:sz w:val="24"/>
          <w:szCs w:val="24"/>
          <w:lang w:eastAsia="ru-RU"/>
        </w:rPr>
        <w:t xml:space="preserve"> </w:t>
      </w:r>
      <w:r w:rsidR="002E4BA0" w:rsidRPr="002C18B2">
        <w:rPr>
          <w:rFonts w:ascii="Times New Roman" w:eastAsia="Times New Roman" w:hAnsi="Times New Roman" w:cs="Times New Roman"/>
          <w:b/>
          <w:color w:val="auto"/>
          <w:kern w:val="0"/>
          <w:sz w:val="24"/>
          <w:szCs w:val="24"/>
          <w:lang w:eastAsia="ru-RU"/>
        </w:rPr>
        <w:t>уч.</w:t>
      </w:r>
      <w:r w:rsidR="006106B9">
        <w:rPr>
          <w:rFonts w:ascii="Times New Roman" w:eastAsia="Times New Roman" w:hAnsi="Times New Roman" w:cs="Times New Roman"/>
          <w:b/>
          <w:color w:val="auto"/>
          <w:kern w:val="0"/>
          <w:sz w:val="24"/>
          <w:szCs w:val="24"/>
          <w:lang w:eastAsia="ru-RU"/>
        </w:rPr>
        <w:t xml:space="preserve"> </w:t>
      </w:r>
      <w:r w:rsidR="002E4BA0" w:rsidRPr="002C18B2">
        <w:rPr>
          <w:rFonts w:ascii="Times New Roman" w:eastAsia="Times New Roman" w:hAnsi="Times New Roman" w:cs="Times New Roman"/>
          <w:b/>
          <w:color w:val="auto"/>
          <w:kern w:val="0"/>
          <w:sz w:val="24"/>
          <w:szCs w:val="24"/>
          <w:lang w:eastAsia="ru-RU"/>
        </w:rPr>
        <w:t>г.</w:t>
      </w:r>
    </w:p>
    <w:p w:rsidR="00750FA4" w:rsidRPr="002C18B2" w:rsidRDefault="002E4BA0" w:rsidP="00750FA4">
      <w:pPr>
        <w:tabs>
          <w:tab w:val="clear" w:pos="708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kern w:val="0"/>
          <w:sz w:val="24"/>
          <w:szCs w:val="24"/>
          <w:lang w:eastAsia="ru-RU"/>
        </w:rPr>
      </w:pPr>
      <w:r w:rsidRPr="002C18B2">
        <w:rPr>
          <w:rFonts w:ascii="Times New Roman" w:eastAsia="Times New Roman" w:hAnsi="Times New Roman" w:cs="Times New Roman"/>
          <w:b/>
          <w:color w:val="auto"/>
          <w:kern w:val="0"/>
          <w:sz w:val="24"/>
          <w:szCs w:val="24"/>
          <w:lang w:eastAsia="ru-RU"/>
        </w:rPr>
        <w:t>Автор: учитель</w:t>
      </w:r>
      <w:r w:rsidR="00750FA4" w:rsidRPr="002C18B2">
        <w:rPr>
          <w:rFonts w:ascii="Times New Roman" w:eastAsia="Times New Roman" w:hAnsi="Times New Roman" w:cs="Times New Roman"/>
          <w:b/>
          <w:color w:val="auto"/>
          <w:kern w:val="0"/>
          <w:sz w:val="24"/>
          <w:szCs w:val="24"/>
          <w:lang w:eastAsia="ru-RU"/>
        </w:rPr>
        <w:t xml:space="preserve"> начальных классов</w:t>
      </w:r>
    </w:p>
    <w:p w:rsidR="00750FA4" w:rsidRPr="002C18B2" w:rsidRDefault="009055EC" w:rsidP="00750FA4">
      <w:pPr>
        <w:tabs>
          <w:tab w:val="clear" w:pos="708"/>
        </w:tabs>
        <w:suppressAutoHyphens w:val="0"/>
        <w:jc w:val="center"/>
        <w:rPr>
          <w:rFonts w:ascii="Times New Roman" w:eastAsia="Times New Roman" w:hAnsi="Times New Roman" w:cs="Times New Roman"/>
          <w:b/>
          <w:color w:val="auto"/>
          <w:kern w:val="0"/>
          <w:sz w:val="24"/>
          <w:szCs w:val="24"/>
          <w:lang w:eastAsia="ru-RU"/>
        </w:rPr>
      </w:pPr>
      <w:r w:rsidRPr="002C18B2">
        <w:rPr>
          <w:rFonts w:ascii="Times New Roman" w:eastAsia="Times New Roman" w:hAnsi="Times New Roman" w:cs="Times New Roman"/>
          <w:b/>
          <w:color w:val="auto"/>
          <w:kern w:val="0"/>
          <w:sz w:val="24"/>
          <w:szCs w:val="24"/>
          <w:lang w:eastAsia="ru-RU"/>
        </w:rPr>
        <w:t>Кузьмина Лариса Вячеславовна</w:t>
      </w:r>
    </w:p>
    <w:p w:rsidR="002E4BA0" w:rsidRPr="002C18B2" w:rsidRDefault="00C71561" w:rsidP="00750FA4">
      <w:pPr>
        <w:tabs>
          <w:tab w:val="clear" w:pos="708"/>
        </w:tabs>
        <w:suppressAutoHyphens w:val="0"/>
        <w:jc w:val="center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C71561">
        <w:rPr>
          <w:rFonts w:ascii="Times New Roman" w:eastAsia="Times New Roman" w:hAnsi="Times New Roman" w:cs="Times New Roman"/>
          <w:b/>
          <w:color w:val="auto"/>
          <w:kern w:val="0"/>
          <w:sz w:val="24"/>
          <w:szCs w:val="24"/>
          <w:lang w:eastAsia="ru-RU"/>
        </w:rPr>
        <w:t>Форма организации:</w:t>
      </w:r>
      <w:r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 студия спортивных игр</w:t>
      </w:r>
    </w:p>
    <w:p w:rsidR="00750FA4" w:rsidRPr="002C18B2" w:rsidRDefault="00750FA4" w:rsidP="00750FA4">
      <w:pPr>
        <w:shd w:val="clear" w:color="auto" w:fill="FFFFFF"/>
        <w:tabs>
          <w:tab w:val="clear" w:pos="708"/>
          <w:tab w:val="left" w:pos="3810"/>
        </w:tabs>
        <w:suppressAutoHyphens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</w:p>
    <w:p w:rsidR="00E81CAB" w:rsidRDefault="00E81CAB" w:rsidP="00750FA4">
      <w:pPr>
        <w:tabs>
          <w:tab w:val="clear" w:pos="708"/>
        </w:tabs>
        <w:suppressAutoHyphens w:val="0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</w:p>
    <w:p w:rsidR="007C4C0F" w:rsidRDefault="007C4C0F" w:rsidP="00750FA4">
      <w:pPr>
        <w:tabs>
          <w:tab w:val="clear" w:pos="708"/>
        </w:tabs>
        <w:suppressAutoHyphens w:val="0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</w:p>
    <w:p w:rsidR="007C4C0F" w:rsidRDefault="007C4C0F" w:rsidP="00750FA4">
      <w:pPr>
        <w:tabs>
          <w:tab w:val="clear" w:pos="708"/>
        </w:tabs>
        <w:suppressAutoHyphens w:val="0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</w:p>
    <w:p w:rsidR="007C4C0F" w:rsidRPr="002C18B2" w:rsidRDefault="007C4C0F" w:rsidP="00750FA4">
      <w:pPr>
        <w:tabs>
          <w:tab w:val="clear" w:pos="708"/>
        </w:tabs>
        <w:suppressAutoHyphens w:val="0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</w:p>
    <w:p w:rsidR="00E7726F" w:rsidRPr="002C18B2" w:rsidRDefault="00E7726F" w:rsidP="00750FA4">
      <w:pPr>
        <w:tabs>
          <w:tab w:val="clear" w:pos="708"/>
        </w:tabs>
        <w:suppressAutoHyphens w:val="0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</w:p>
    <w:p w:rsidR="00E7726F" w:rsidRPr="002C18B2" w:rsidRDefault="00E7726F" w:rsidP="00750FA4">
      <w:pPr>
        <w:tabs>
          <w:tab w:val="clear" w:pos="708"/>
        </w:tabs>
        <w:suppressAutoHyphens w:val="0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ru-RU"/>
        </w:rPr>
      </w:pPr>
    </w:p>
    <w:p w:rsidR="00750FA4" w:rsidRPr="002C18B2" w:rsidRDefault="00750FA4" w:rsidP="0057193F">
      <w:pPr>
        <w:tabs>
          <w:tab w:val="clear" w:pos="708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color w:val="auto"/>
          <w:kern w:val="0"/>
          <w:sz w:val="24"/>
          <w:szCs w:val="24"/>
          <w:lang w:eastAsia="ru-RU"/>
        </w:rPr>
      </w:pPr>
    </w:p>
    <w:p w:rsidR="005A0C23" w:rsidRPr="007C4C0F" w:rsidRDefault="007C4C0F" w:rsidP="007C4C0F">
      <w:pPr>
        <w:tabs>
          <w:tab w:val="clear" w:pos="708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auto"/>
          <w:kern w:val="0"/>
          <w:sz w:val="24"/>
          <w:szCs w:val="24"/>
          <w:lang w:eastAsia="ru-RU"/>
        </w:rPr>
        <w:t>Чебоксары, 2023</w:t>
      </w:r>
      <w:r w:rsidR="00750FA4" w:rsidRPr="002C18B2">
        <w:rPr>
          <w:rFonts w:ascii="Times New Roman" w:eastAsia="Times New Roman" w:hAnsi="Times New Roman" w:cs="Times New Roman"/>
          <w:b/>
          <w:color w:val="auto"/>
          <w:kern w:val="0"/>
          <w:sz w:val="24"/>
          <w:szCs w:val="24"/>
          <w:lang w:eastAsia="ru-RU"/>
        </w:rPr>
        <w:t xml:space="preserve"> г.</w:t>
      </w:r>
    </w:p>
    <w:p w:rsidR="005A0C23" w:rsidRPr="002C18B2" w:rsidRDefault="005A0C23" w:rsidP="00D853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853D0" w:rsidRPr="002C18B2" w:rsidRDefault="00C71561" w:rsidP="00D853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Планируемые р</w:t>
      </w:r>
      <w:r w:rsidR="00D853D0" w:rsidRPr="002C18B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езультаты освоения курса внеурочной деятельности:</w:t>
      </w:r>
    </w:p>
    <w:p w:rsidR="00D853D0" w:rsidRPr="002C18B2" w:rsidRDefault="00D853D0" w:rsidP="00D853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853D0" w:rsidRPr="002C18B2" w:rsidRDefault="005A0C23" w:rsidP="00D853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18B2">
        <w:rPr>
          <w:rFonts w:ascii="Times New Roman" w:hAnsi="Times New Roman" w:cs="Times New Roman"/>
          <w:b/>
          <w:sz w:val="24"/>
          <w:szCs w:val="24"/>
        </w:rPr>
        <w:t>4</w:t>
      </w:r>
      <w:r w:rsidR="00D853D0" w:rsidRPr="002C18B2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CE31EB" w:rsidRPr="002C18B2" w:rsidRDefault="00CE31EB" w:rsidP="00CE31EB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b/>
          <w:bCs/>
          <w:color w:val="000000"/>
        </w:rPr>
        <w:br/>
      </w:r>
      <w:r w:rsidRPr="002C18B2">
        <w:rPr>
          <w:rStyle w:val="c1"/>
          <w:b/>
          <w:bCs/>
          <w:color w:val="000000"/>
        </w:rPr>
        <w:t>Личностные универсальные учебные действия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i/>
          <w:iCs/>
          <w:color w:val="000000"/>
        </w:rPr>
        <w:t xml:space="preserve">У </w:t>
      </w:r>
      <w:proofErr w:type="gramStart"/>
      <w:r w:rsidRPr="002C18B2">
        <w:rPr>
          <w:rStyle w:val="c1"/>
          <w:i/>
          <w:iCs/>
          <w:color w:val="000000"/>
        </w:rPr>
        <w:t>обучающегося</w:t>
      </w:r>
      <w:proofErr w:type="gramEnd"/>
      <w:r w:rsidRPr="002C18B2">
        <w:rPr>
          <w:rStyle w:val="c1"/>
          <w:i/>
          <w:iCs/>
          <w:color w:val="000000"/>
        </w:rPr>
        <w:t xml:space="preserve"> будут сформированы: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i/>
          <w:iCs/>
          <w:color w:val="000000"/>
        </w:rPr>
        <w:t>-</w:t>
      </w:r>
      <w:r w:rsidRPr="002C18B2">
        <w:rPr>
          <w:rStyle w:val="apple-converted-space"/>
          <w:i/>
          <w:iCs/>
          <w:color w:val="000000"/>
        </w:rPr>
        <w:t> </w:t>
      </w:r>
      <w:r w:rsidRPr="002C18B2">
        <w:rPr>
          <w:rStyle w:val="c1"/>
          <w:color w:val="000000"/>
        </w:rPr>
        <w:t>интерес к различным видам физкультурно-спортивной и оздоровительной деятельности;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i/>
          <w:iCs/>
          <w:color w:val="000000"/>
        </w:rPr>
        <w:t>-</w:t>
      </w:r>
      <w:r w:rsidRPr="002C18B2">
        <w:rPr>
          <w:rStyle w:val="apple-converted-space"/>
          <w:i/>
          <w:iCs/>
          <w:color w:val="000000"/>
        </w:rPr>
        <w:t> </w:t>
      </w:r>
      <w:r w:rsidRPr="002C18B2">
        <w:rPr>
          <w:rStyle w:val="c1"/>
          <w:color w:val="000000"/>
        </w:rPr>
        <w:t>способность к самооценке на основе критериев успешности учебной и физкультурной деятельности посредством определения уровня развития физических качеств;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i/>
          <w:iCs/>
          <w:color w:val="000000"/>
        </w:rPr>
        <w:t>-</w:t>
      </w:r>
      <w:r w:rsidRPr="002C18B2">
        <w:rPr>
          <w:rStyle w:val="apple-converted-space"/>
          <w:i/>
          <w:iCs/>
          <w:color w:val="000000"/>
        </w:rPr>
        <w:t> </w:t>
      </w:r>
      <w:r w:rsidRPr="002C18B2">
        <w:rPr>
          <w:rStyle w:val="c1"/>
          <w:color w:val="000000"/>
        </w:rPr>
        <w:t>эмоциональное восприятие образа Родины, представление о ее героях-спортсменах;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i/>
          <w:iCs/>
          <w:color w:val="000000"/>
        </w:rPr>
        <w:t>-</w:t>
      </w:r>
      <w:r w:rsidRPr="002C18B2">
        <w:rPr>
          <w:rStyle w:val="apple-converted-space"/>
          <w:i/>
          <w:iCs/>
          <w:color w:val="000000"/>
        </w:rPr>
        <w:t> </w:t>
      </w:r>
      <w:r w:rsidRPr="002C18B2">
        <w:rPr>
          <w:rStyle w:val="c1"/>
          <w:color w:val="000000"/>
        </w:rPr>
        <w:t>чувство сопричастности и гордости за свою Родину через знакомство с современными олимпийскими играми и спортивными традициями;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i/>
          <w:iCs/>
          <w:color w:val="000000"/>
        </w:rPr>
        <w:t>-</w:t>
      </w:r>
      <w:r w:rsidRPr="002C18B2">
        <w:rPr>
          <w:rStyle w:val="apple-converted-space"/>
          <w:i/>
          <w:iCs/>
          <w:color w:val="000000"/>
        </w:rPr>
        <w:t> </w:t>
      </w:r>
      <w:r w:rsidRPr="002C18B2">
        <w:rPr>
          <w:rStyle w:val="c1"/>
          <w:color w:val="000000"/>
        </w:rPr>
        <w:t xml:space="preserve">основа для развития чувства прекрасного через знакомство с </w:t>
      </w:r>
      <w:proofErr w:type="gramStart"/>
      <w:r w:rsidRPr="002C18B2">
        <w:rPr>
          <w:rStyle w:val="c1"/>
          <w:color w:val="000000"/>
        </w:rPr>
        <w:t>эстетическими видами</w:t>
      </w:r>
      <w:proofErr w:type="gramEnd"/>
      <w:r w:rsidRPr="002C18B2">
        <w:rPr>
          <w:rStyle w:val="c1"/>
          <w:color w:val="000000"/>
        </w:rPr>
        <w:t xml:space="preserve"> спорта;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color w:val="000000"/>
        </w:rPr>
        <w:t>- уважение к чувствам и настроениям другого человека, доброжелательное отношение к людям через командные упражнения и подвижные игры;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i/>
          <w:iCs/>
          <w:color w:val="000000"/>
        </w:rPr>
        <w:t>-</w:t>
      </w:r>
      <w:r w:rsidRPr="002C18B2">
        <w:rPr>
          <w:rStyle w:val="apple-converted-space"/>
          <w:i/>
          <w:iCs/>
          <w:color w:val="000000"/>
        </w:rPr>
        <w:t> </w:t>
      </w:r>
      <w:r w:rsidRPr="002C18B2">
        <w:rPr>
          <w:rStyle w:val="c1"/>
          <w:color w:val="000000"/>
        </w:rPr>
        <w:t>представления о физической красоте человека через знакомство с физкультурно-оздоровительной деятельностью;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i/>
          <w:iCs/>
          <w:color w:val="000000"/>
        </w:rPr>
        <w:t>-</w:t>
      </w:r>
      <w:r w:rsidRPr="002C18B2">
        <w:rPr>
          <w:rStyle w:val="apple-converted-space"/>
          <w:i/>
          <w:iCs/>
          <w:color w:val="000000"/>
        </w:rPr>
        <w:t> </w:t>
      </w:r>
      <w:r w:rsidRPr="002C18B2">
        <w:rPr>
          <w:rStyle w:val="c1"/>
          <w:color w:val="000000"/>
        </w:rPr>
        <w:t>формирование эстетических идеалов, чувства прекрасного; умения видеть красоту, используя методы определения качества техники выполнения движений;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i/>
          <w:iCs/>
          <w:color w:val="000000"/>
        </w:rPr>
        <w:t>-</w:t>
      </w:r>
      <w:r w:rsidRPr="002C18B2">
        <w:rPr>
          <w:rStyle w:val="apple-converted-space"/>
          <w:i/>
          <w:iCs/>
          <w:color w:val="000000"/>
        </w:rPr>
        <w:t> </w:t>
      </w:r>
      <w:r w:rsidRPr="002C18B2">
        <w:rPr>
          <w:rStyle w:val="c1"/>
          <w:color w:val="000000"/>
        </w:rPr>
        <w:t>установка на здоровый образ жизни;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i/>
          <w:iCs/>
          <w:color w:val="000000"/>
        </w:rPr>
        <w:t>-</w:t>
      </w:r>
      <w:r w:rsidRPr="002C18B2">
        <w:rPr>
          <w:rStyle w:val="apple-converted-space"/>
          <w:i/>
          <w:iCs/>
          <w:color w:val="000000"/>
        </w:rPr>
        <w:t> </w:t>
      </w:r>
      <w:r w:rsidRPr="002C18B2">
        <w:rPr>
          <w:rStyle w:val="c1"/>
          <w:color w:val="000000"/>
        </w:rPr>
        <w:t>знание основных моральных норм и ориентация на их выполнение в игровых видах спортивной деятельности;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i/>
          <w:iCs/>
          <w:color w:val="000000"/>
        </w:rPr>
        <w:t>-</w:t>
      </w:r>
      <w:r w:rsidRPr="002C18B2">
        <w:rPr>
          <w:rStyle w:val="apple-converted-space"/>
          <w:i/>
          <w:iCs/>
          <w:color w:val="000000"/>
        </w:rPr>
        <w:t> </w:t>
      </w:r>
      <w:r w:rsidRPr="002C18B2">
        <w:rPr>
          <w:rStyle w:val="c1"/>
          <w:color w:val="000000"/>
        </w:rPr>
        <w:t>первоначальные представления о строении и движениях человеческого тела;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i/>
          <w:iCs/>
          <w:color w:val="000000"/>
        </w:rPr>
        <w:t>-</w:t>
      </w:r>
      <w:r w:rsidRPr="002C18B2">
        <w:rPr>
          <w:rStyle w:val="apple-converted-space"/>
          <w:i/>
          <w:iCs/>
          <w:color w:val="000000"/>
        </w:rPr>
        <w:t> </w:t>
      </w:r>
      <w:r w:rsidRPr="002C18B2">
        <w:rPr>
          <w:rStyle w:val="c1"/>
          <w:color w:val="000000"/>
        </w:rPr>
        <w:t xml:space="preserve">представление об оздоровительном воздействии физических упражнений как факторе, позитивно </w:t>
      </w:r>
      <w:proofErr w:type="gramStart"/>
      <w:r w:rsidRPr="002C18B2">
        <w:rPr>
          <w:rStyle w:val="c1"/>
          <w:color w:val="000000"/>
        </w:rPr>
        <w:t>влияющим</w:t>
      </w:r>
      <w:proofErr w:type="gramEnd"/>
      <w:r w:rsidRPr="002C18B2">
        <w:rPr>
          <w:rStyle w:val="c1"/>
          <w:color w:val="000000"/>
        </w:rPr>
        <w:t xml:space="preserve"> на здоровье.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proofErr w:type="gramStart"/>
      <w:r w:rsidRPr="002C18B2">
        <w:rPr>
          <w:rStyle w:val="c1"/>
          <w:i/>
          <w:iCs/>
          <w:color w:val="000000"/>
        </w:rPr>
        <w:t>Обучающийся</w:t>
      </w:r>
      <w:proofErr w:type="gramEnd"/>
      <w:r w:rsidRPr="002C18B2">
        <w:rPr>
          <w:rStyle w:val="c1"/>
          <w:i/>
          <w:iCs/>
          <w:color w:val="000000"/>
        </w:rPr>
        <w:t xml:space="preserve"> получит возможность для формирования: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color w:val="000000"/>
        </w:rPr>
        <w:t>- первоначальной ориентации на оценку результатов собственной физкультурно-оздоровительной и спортивной деятельности;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color w:val="000000"/>
        </w:rPr>
        <w:t>- представления о рациональной организации режима дня, самостоятельных физкультурных занятий;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color w:val="000000"/>
        </w:rPr>
        <w:t>- адекватного понимания причин успешного или неуспешного развития физических качеств и освоения учебного материала;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color w:val="000000"/>
        </w:rPr>
        <w:t>- устойчивого следования моральным нормам и этическим требованиям в поведении учащихся в игровой и соревновательной деятельности;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color w:val="000000"/>
        </w:rPr>
        <w:t xml:space="preserve">- осознание элементов здоровья, готовность следовать в своих действиях и поступках нормам </w:t>
      </w:r>
      <w:proofErr w:type="spellStart"/>
      <w:r w:rsidRPr="002C18B2">
        <w:rPr>
          <w:rStyle w:val="c1"/>
          <w:color w:val="000000"/>
        </w:rPr>
        <w:t>здоровьесберегающего</w:t>
      </w:r>
      <w:proofErr w:type="spellEnd"/>
      <w:r w:rsidRPr="002C18B2">
        <w:rPr>
          <w:rStyle w:val="c1"/>
          <w:color w:val="000000"/>
        </w:rPr>
        <w:t xml:space="preserve"> поведения;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color w:val="000000"/>
        </w:rPr>
        <w:t xml:space="preserve">- осознанного понимания чувств других людей и сопереживания им, </w:t>
      </w:r>
      <w:proofErr w:type="gramStart"/>
      <w:r w:rsidRPr="002C18B2">
        <w:rPr>
          <w:rStyle w:val="c1"/>
          <w:color w:val="000000"/>
        </w:rPr>
        <w:t>выражающееся</w:t>
      </w:r>
      <w:proofErr w:type="gramEnd"/>
      <w:r w:rsidRPr="002C18B2">
        <w:rPr>
          <w:rStyle w:val="c1"/>
          <w:color w:val="000000"/>
        </w:rPr>
        <w:t xml:space="preserve"> в оказании помощи и страховки при выполнении упражнений.</w:t>
      </w:r>
    </w:p>
    <w:p w:rsidR="00CE31EB" w:rsidRPr="002C18B2" w:rsidRDefault="00CE31EB" w:rsidP="00CE31EB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b/>
          <w:bCs/>
          <w:color w:val="000000"/>
        </w:rPr>
        <w:t>Регулятивные универсальные учебные действия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i/>
          <w:iCs/>
          <w:color w:val="000000"/>
        </w:rPr>
        <w:t>Обучающийся научится: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i/>
          <w:iCs/>
          <w:color w:val="000000"/>
        </w:rPr>
        <w:t>-</w:t>
      </w:r>
      <w:r w:rsidRPr="002C18B2">
        <w:rPr>
          <w:rStyle w:val="apple-converted-space"/>
          <w:i/>
          <w:iCs/>
          <w:color w:val="000000"/>
        </w:rPr>
        <w:t> </w:t>
      </w:r>
      <w:r w:rsidRPr="002C18B2">
        <w:rPr>
          <w:rStyle w:val="c1"/>
          <w:color w:val="000000"/>
        </w:rPr>
        <w:t>принимать и сохранять учебную задачу, в том числе задачи, поставленные на урок и задачи по освоению двигательных действий;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i/>
          <w:iCs/>
          <w:color w:val="000000"/>
        </w:rPr>
        <w:t>-</w:t>
      </w:r>
      <w:r w:rsidRPr="002C18B2">
        <w:rPr>
          <w:rStyle w:val="apple-converted-space"/>
          <w:i/>
          <w:iCs/>
          <w:color w:val="000000"/>
        </w:rPr>
        <w:t> </w:t>
      </w:r>
      <w:r w:rsidRPr="002C18B2">
        <w:rPr>
          <w:rStyle w:val="c1"/>
          <w:color w:val="000000"/>
        </w:rPr>
        <w:t>пр</w:t>
      </w:r>
      <w:r w:rsidR="00727973">
        <w:rPr>
          <w:rStyle w:val="c1"/>
          <w:color w:val="000000"/>
        </w:rPr>
        <w:t xml:space="preserve">инимать технологию или методику </w:t>
      </w:r>
      <w:r w:rsidRPr="002C18B2">
        <w:rPr>
          <w:rStyle w:val="c1"/>
          <w:color w:val="000000"/>
        </w:rPr>
        <w:t>обучения и воспитания физических качеств</w:t>
      </w:r>
      <w:r w:rsidR="00727973">
        <w:rPr>
          <w:rStyle w:val="c1"/>
          <w:color w:val="000000"/>
        </w:rPr>
        <w:t>,</w:t>
      </w:r>
      <w:r w:rsidRPr="002C18B2">
        <w:rPr>
          <w:rStyle w:val="c1"/>
          <w:color w:val="000000"/>
        </w:rPr>
        <w:t xml:space="preserve"> указанную учителем, в учебном процессе;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i/>
          <w:iCs/>
          <w:color w:val="000000"/>
        </w:rPr>
        <w:t>-</w:t>
      </w:r>
      <w:r w:rsidRPr="002C18B2">
        <w:rPr>
          <w:rStyle w:val="apple-converted-space"/>
          <w:i/>
          <w:iCs/>
          <w:color w:val="000000"/>
        </w:rPr>
        <w:t> </w:t>
      </w:r>
      <w:r w:rsidRPr="002C18B2">
        <w:rPr>
          <w:rStyle w:val="c1"/>
          <w:color w:val="000000"/>
        </w:rPr>
        <w:t>принимать и учитывать методические указания учителя в процессе повторения ранее изученных движений и в процессе изучения нового материала;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i/>
          <w:iCs/>
          <w:color w:val="000000"/>
        </w:rPr>
        <w:t>-</w:t>
      </w:r>
      <w:r w:rsidRPr="002C18B2">
        <w:rPr>
          <w:rStyle w:val="apple-converted-space"/>
          <w:i/>
          <w:iCs/>
          <w:color w:val="000000"/>
        </w:rPr>
        <w:t> </w:t>
      </w:r>
      <w:r w:rsidRPr="002C18B2">
        <w:rPr>
          <w:rStyle w:val="c1"/>
          <w:color w:val="000000"/>
        </w:rPr>
        <w:t>планировать свои действия в соответствии с поставленной задачей, учитывая свои возможности и условия её реализации;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i/>
          <w:iCs/>
          <w:color w:val="000000"/>
        </w:rPr>
        <w:t>-</w:t>
      </w:r>
      <w:r w:rsidRPr="002C18B2">
        <w:rPr>
          <w:rStyle w:val="apple-converted-space"/>
          <w:i/>
          <w:iCs/>
          <w:color w:val="000000"/>
        </w:rPr>
        <w:t> </w:t>
      </w:r>
      <w:r w:rsidRPr="002C18B2">
        <w:rPr>
          <w:rStyle w:val="c1"/>
          <w:color w:val="000000"/>
        </w:rPr>
        <w:t xml:space="preserve">осуществлять </w:t>
      </w:r>
      <w:proofErr w:type="gramStart"/>
      <w:r w:rsidRPr="002C18B2">
        <w:rPr>
          <w:rStyle w:val="c1"/>
          <w:color w:val="000000"/>
        </w:rPr>
        <w:t>контроль за</w:t>
      </w:r>
      <w:proofErr w:type="gramEnd"/>
      <w:r w:rsidRPr="002C18B2">
        <w:rPr>
          <w:rStyle w:val="c1"/>
          <w:color w:val="000000"/>
        </w:rPr>
        <w:t xml:space="preserve"> техникой выполнения упражнений физкультурно-оздоровительной деятельности;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i/>
          <w:iCs/>
          <w:color w:val="000000"/>
        </w:rPr>
        <w:lastRenderedPageBreak/>
        <w:t>-</w:t>
      </w:r>
      <w:r w:rsidRPr="002C18B2">
        <w:rPr>
          <w:rStyle w:val="apple-converted-space"/>
          <w:i/>
          <w:iCs/>
          <w:color w:val="000000"/>
        </w:rPr>
        <w:t> </w:t>
      </w:r>
      <w:r w:rsidRPr="002C18B2">
        <w:rPr>
          <w:rStyle w:val="c1"/>
          <w:color w:val="000000"/>
        </w:rPr>
        <w:t>оценивать правильность выполнения движений и упражнений спортивно-оздоровительной деятельности на уровне оценки соответствия их техническим требованиям и правилам безопасности;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i/>
          <w:iCs/>
          <w:color w:val="000000"/>
        </w:rPr>
        <w:t>-</w:t>
      </w:r>
      <w:r w:rsidRPr="002C18B2">
        <w:rPr>
          <w:rStyle w:val="apple-converted-space"/>
          <w:i/>
          <w:iCs/>
          <w:color w:val="000000"/>
        </w:rPr>
        <w:t> </w:t>
      </w:r>
      <w:r w:rsidRPr="002C18B2">
        <w:rPr>
          <w:rStyle w:val="c1"/>
          <w:color w:val="000000"/>
        </w:rPr>
        <w:t>адекватно воспринимать предложения и оценку учителей, товарищей;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i/>
          <w:iCs/>
          <w:color w:val="000000"/>
        </w:rPr>
        <w:t>-</w:t>
      </w:r>
      <w:r w:rsidRPr="002C18B2">
        <w:rPr>
          <w:rStyle w:val="apple-converted-space"/>
          <w:i/>
          <w:iCs/>
          <w:color w:val="000000"/>
        </w:rPr>
        <w:t> </w:t>
      </w:r>
      <w:r w:rsidRPr="002C18B2">
        <w:rPr>
          <w:rStyle w:val="c1"/>
          <w:color w:val="000000"/>
        </w:rPr>
        <w:t>проводить самоанализ выполненных упражнений на основе знаний техники упражнения;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i/>
          <w:iCs/>
          <w:color w:val="000000"/>
        </w:rPr>
        <w:t>-</w:t>
      </w:r>
      <w:r w:rsidRPr="002C18B2">
        <w:rPr>
          <w:rStyle w:val="apple-converted-space"/>
          <w:i/>
          <w:iCs/>
          <w:color w:val="000000"/>
        </w:rPr>
        <w:t> </w:t>
      </w:r>
      <w:r w:rsidRPr="002C18B2">
        <w:rPr>
          <w:rStyle w:val="c1"/>
          <w:color w:val="000000"/>
        </w:rPr>
        <w:t>вносить необходимые коррективы в действие, учитывая характер сделанных ошибок;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i/>
          <w:iCs/>
          <w:color w:val="000000"/>
        </w:rPr>
        <w:t>-</w:t>
      </w:r>
      <w:r w:rsidRPr="002C18B2">
        <w:rPr>
          <w:rStyle w:val="apple-converted-space"/>
          <w:i/>
          <w:iCs/>
          <w:color w:val="000000"/>
        </w:rPr>
        <w:t> </w:t>
      </w:r>
      <w:r w:rsidRPr="002C18B2">
        <w:rPr>
          <w:rStyle w:val="c1"/>
          <w:color w:val="000000"/>
        </w:rPr>
        <w:t>различать способ и результат собственных и коллективных действий.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proofErr w:type="gramStart"/>
      <w:r w:rsidRPr="002C18B2">
        <w:rPr>
          <w:rStyle w:val="c1"/>
          <w:i/>
          <w:iCs/>
          <w:color w:val="000000"/>
        </w:rPr>
        <w:t>Обучающийся</w:t>
      </w:r>
      <w:proofErr w:type="gramEnd"/>
      <w:r w:rsidRPr="002C18B2">
        <w:rPr>
          <w:rStyle w:val="c1"/>
          <w:i/>
          <w:iCs/>
          <w:color w:val="000000"/>
        </w:rPr>
        <w:t xml:space="preserve"> получит возможность научиться: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i/>
          <w:iCs/>
          <w:color w:val="000000"/>
        </w:rPr>
        <w:t>-</w:t>
      </w:r>
      <w:r w:rsidRPr="002C18B2">
        <w:rPr>
          <w:rStyle w:val="apple-converted-space"/>
          <w:i/>
          <w:iCs/>
          <w:color w:val="000000"/>
        </w:rPr>
        <w:t> </w:t>
      </w:r>
      <w:r w:rsidRPr="002C18B2">
        <w:rPr>
          <w:rStyle w:val="c1"/>
          <w:color w:val="000000"/>
        </w:rPr>
        <w:t>вместе с учителем ставить новые учебные задачи, учитывая свои физические возможности и психологические особенности;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i/>
          <w:iCs/>
          <w:color w:val="000000"/>
        </w:rPr>
        <w:t>-</w:t>
      </w:r>
      <w:r w:rsidRPr="002C18B2">
        <w:rPr>
          <w:rStyle w:val="apple-converted-space"/>
          <w:i/>
          <w:iCs/>
          <w:color w:val="000000"/>
        </w:rPr>
        <w:t> </w:t>
      </w:r>
      <w:r w:rsidRPr="002C18B2">
        <w:rPr>
          <w:rStyle w:val="c1"/>
          <w:color w:val="000000"/>
        </w:rPr>
        <w:t>оценивать технику выполнения упражнения одноклассника, проводить анализ действий игроков во время игры;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i/>
          <w:iCs/>
          <w:color w:val="000000"/>
        </w:rPr>
        <w:t>-</w:t>
      </w:r>
      <w:r w:rsidRPr="002C18B2">
        <w:rPr>
          <w:rStyle w:val="apple-converted-space"/>
          <w:i/>
          <w:iCs/>
          <w:color w:val="000000"/>
        </w:rPr>
        <w:t> </w:t>
      </w:r>
      <w:r w:rsidRPr="002C18B2">
        <w:rPr>
          <w:rStyle w:val="c1"/>
          <w:color w:val="000000"/>
        </w:rPr>
        <w:t>проявлять познавательную инициативу в учебном сотрудничестве в качестве помощника учителя при организации коллективных действий;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i/>
          <w:iCs/>
          <w:color w:val="000000"/>
        </w:rPr>
        <w:t>-</w:t>
      </w:r>
      <w:r w:rsidRPr="002C18B2">
        <w:rPr>
          <w:rStyle w:val="apple-converted-space"/>
          <w:i/>
          <w:iCs/>
          <w:color w:val="000000"/>
        </w:rPr>
        <w:t> </w:t>
      </w:r>
      <w:r w:rsidRPr="002C18B2">
        <w:rPr>
          <w:rStyle w:val="c1"/>
          <w:color w:val="000000"/>
        </w:rPr>
        <w:t>самостоятельно осваивать новые упражнения по схеме представленной учителем;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i/>
          <w:iCs/>
          <w:color w:val="000000"/>
        </w:rPr>
        <w:t>-</w:t>
      </w:r>
      <w:r w:rsidRPr="002C18B2">
        <w:rPr>
          <w:rStyle w:val="apple-converted-space"/>
          <w:i/>
          <w:iCs/>
          <w:color w:val="000000"/>
        </w:rPr>
        <w:t> </w:t>
      </w:r>
      <w:r w:rsidRPr="002C18B2">
        <w:rPr>
          <w:rStyle w:val="c1"/>
          <w:color w:val="000000"/>
        </w:rPr>
        <w:t>осуществлять контроль физического развития, использую тесты для определения уровня развития физических качеств;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i/>
          <w:iCs/>
          <w:color w:val="000000"/>
        </w:rPr>
        <w:t>-</w:t>
      </w:r>
      <w:r w:rsidRPr="002C18B2">
        <w:rPr>
          <w:rStyle w:val="c1"/>
          <w:color w:val="000000"/>
        </w:rPr>
        <w:t> проводить самоанализ выполняемых упражнений и по ходу действий вносить необходимые коррективы, учитывая характер сделанных ошибок.</w:t>
      </w:r>
    </w:p>
    <w:p w:rsidR="00CE31EB" w:rsidRPr="002C18B2" w:rsidRDefault="00CE31EB" w:rsidP="00CE31EB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b/>
          <w:bCs/>
          <w:color w:val="000000"/>
        </w:rPr>
        <w:t>Познавательные универсальные учебные действия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i/>
          <w:iCs/>
          <w:color w:val="000000"/>
        </w:rPr>
        <w:t>Обучающийся научится: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i/>
          <w:iCs/>
          <w:color w:val="000000"/>
        </w:rPr>
        <w:t>-</w:t>
      </w:r>
      <w:r w:rsidRPr="002C18B2">
        <w:rPr>
          <w:rStyle w:val="apple-converted-space"/>
          <w:i/>
          <w:iCs/>
          <w:color w:val="000000"/>
        </w:rPr>
        <w:t> </w:t>
      </w:r>
      <w:r w:rsidRPr="002C18B2">
        <w:rPr>
          <w:rStyle w:val="c1"/>
          <w:color w:val="000000"/>
        </w:rPr>
        <w:t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Интернета;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i/>
          <w:iCs/>
          <w:color w:val="000000"/>
        </w:rPr>
        <w:t>-</w:t>
      </w:r>
      <w:r w:rsidRPr="002C18B2">
        <w:rPr>
          <w:rStyle w:val="apple-converted-space"/>
          <w:i/>
          <w:iCs/>
          <w:color w:val="000000"/>
        </w:rPr>
        <w:t> </w:t>
      </w:r>
      <w:r w:rsidRPr="002C18B2">
        <w:rPr>
          <w:rStyle w:val="c1"/>
          <w:color w:val="000000"/>
        </w:rPr>
        <w:t>использовать знаково-символические средства, в том числе модели и схемы для составления и записи общеразвивающих упражнений и комплексов зарядки;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i/>
          <w:iCs/>
          <w:color w:val="000000"/>
        </w:rPr>
        <w:t>-</w:t>
      </w:r>
      <w:r w:rsidRPr="002C18B2">
        <w:rPr>
          <w:rStyle w:val="apple-converted-space"/>
          <w:i/>
          <w:iCs/>
          <w:color w:val="000000"/>
        </w:rPr>
        <w:t> </w:t>
      </w:r>
      <w:r w:rsidRPr="002C18B2">
        <w:rPr>
          <w:rStyle w:val="c1"/>
          <w:color w:val="000000"/>
        </w:rPr>
        <w:t>осуществлять запись о состоянии своего здоровья и самочувствия до и после выполнения физических упражнений;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i/>
          <w:iCs/>
          <w:color w:val="000000"/>
        </w:rPr>
        <w:t>-</w:t>
      </w:r>
      <w:r w:rsidRPr="002C18B2">
        <w:rPr>
          <w:rStyle w:val="apple-converted-space"/>
          <w:i/>
          <w:iCs/>
          <w:color w:val="000000"/>
        </w:rPr>
        <w:t> </w:t>
      </w:r>
      <w:r w:rsidRPr="002C18B2">
        <w:rPr>
          <w:rStyle w:val="c1"/>
          <w:color w:val="000000"/>
        </w:rPr>
        <w:t>читать простое схематическое изображение упражнения и различать условные обозначения;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i/>
          <w:iCs/>
          <w:color w:val="000000"/>
        </w:rPr>
        <w:t>-</w:t>
      </w:r>
      <w:r w:rsidRPr="002C18B2">
        <w:rPr>
          <w:rStyle w:val="apple-converted-space"/>
          <w:i/>
          <w:iCs/>
          <w:color w:val="000000"/>
        </w:rPr>
        <w:t> </w:t>
      </w:r>
      <w:r w:rsidRPr="002C18B2">
        <w:rPr>
          <w:rStyle w:val="c1"/>
          <w:color w:val="000000"/>
        </w:rPr>
        <w:t>строить сообщения в устной и письменной форме, используя правила записи и терминологию общеразвивающих упражнений;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i/>
          <w:iCs/>
          <w:color w:val="000000"/>
        </w:rPr>
        <w:t>-</w:t>
      </w:r>
      <w:r w:rsidRPr="002C18B2">
        <w:rPr>
          <w:rStyle w:val="apple-converted-space"/>
          <w:i/>
          <w:iCs/>
          <w:color w:val="000000"/>
        </w:rPr>
        <w:t> </w:t>
      </w:r>
      <w:r w:rsidRPr="002C18B2">
        <w:rPr>
          <w:rStyle w:val="c1"/>
          <w:color w:val="000000"/>
        </w:rPr>
        <w:t>ориентироваться в разнообразии подготовительных упражнений для разных видов физкультурно-оздоровительной деятельности;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i/>
          <w:iCs/>
          <w:color w:val="000000"/>
        </w:rPr>
        <w:t>-</w:t>
      </w:r>
      <w:r w:rsidRPr="002C18B2">
        <w:rPr>
          <w:rStyle w:val="apple-converted-space"/>
          <w:i/>
          <w:iCs/>
          <w:color w:val="000000"/>
        </w:rPr>
        <w:t> </w:t>
      </w:r>
      <w:r w:rsidRPr="002C18B2">
        <w:rPr>
          <w:rStyle w:val="c1"/>
          <w:color w:val="000000"/>
        </w:rPr>
        <w:t>осуществлять анализ объектов, проводить сравнение и классификацию изученных упражнений и элементов по заданным критериям;</w:t>
      </w:r>
    </w:p>
    <w:p w:rsidR="00CE31EB" w:rsidRPr="002C18B2" w:rsidRDefault="00CE31EB" w:rsidP="003F146E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2C18B2">
        <w:rPr>
          <w:rStyle w:val="c1"/>
          <w:i/>
          <w:iCs/>
          <w:color w:val="000000"/>
        </w:rPr>
        <w:t>-</w:t>
      </w:r>
      <w:r w:rsidRPr="002C18B2">
        <w:rPr>
          <w:rStyle w:val="apple-converted-space"/>
          <w:i/>
          <w:iCs/>
          <w:color w:val="000000"/>
        </w:rPr>
        <w:t> </w:t>
      </w:r>
      <w:r w:rsidRPr="002C18B2">
        <w:rPr>
          <w:rStyle w:val="c1"/>
          <w:color w:val="000000"/>
        </w:rPr>
        <w:t>устанавливать причинно-следственные связи различных подготовительных упражнений с оздоровительными задачами.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proofErr w:type="gramStart"/>
      <w:r w:rsidRPr="002C18B2">
        <w:rPr>
          <w:rStyle w:val="c1"/>
          <w:i/>
          <w:iCs/>
          <w:color w:val="000000"/>
        </w:rPr>
        <w:t>Обучающийся</w:t>
      </w:r>
      <w:proofErr w:type="gramEnd"/>
      <w:r w:rsidRPr="002C18B2">
        <w:rPr>
          <w:rStyle w:val="c1"/>
          <w:i/>
          <w:iCs/>
          <w:color w:val="000000"/>
        </w:rPr>
        <w:t xml:space="preserve"> получит возможность научиться: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i/>
          <w:iCs/>
          <w:color w:val="000000"/>
        </w:rPr>
        <w:t>-</w:t>
      </w:r>
      <w:r w:rsidRPr="002C18B2">
        <w:rPr>
          <w:rStyle w:val="apple-converted-space"/>
          <w:i/>
          <w:iCs/>
          <w:color w:val="000000"/>
        </w:rPr>
        <w:t> </w:t>
      </w:r>
      <w:r w:rsidRPr="002C18B2">
        <w:rPr>
          <w:rStyle w:val="c1"/>
          <w:color w:val="000000"/>
        </w:rPr>
        <w:t>осуществлять расширенный поиск информации с использованием ресурсов библиотек и Интернета;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i/>
          <w:iCs/>
          <w:color w:val="000000"/>
        </w:rPr>
        <w:t>-</w:t>
      </w:r>
      <w:r w:rsidRPr="002C18B2">
        <w:rPr>
          <w:rStyle w:val="apple-converted-space"/>
          <w:i/>
          <w:iCs/>
          <w:color w:val="000000"/>
        </w:rPr>
        <w:t> </w:t>
      </w:r>
      <w:r w:rsidRPr="002C18B2">
        <w:rPr>
          <w:rStyle w:val="c1"/>
          <w:color w:val="000000"/>
        </w:rPr>
        <w:t>осуществлять запись о состоянии своего здоровья и самочувствия до и после выполнения физических упражнений;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i/>
          <w:iCs/>
          <w:color w:val="000000"/>
        </w:rPr>
        <w:t>-</w:t>
      </w:r>
      <w:r w:rsidRPr="002C18B2">
        <w:rPr>
          <w:rStyle w:val="apple-converted-space"/>
          <w:i/>
          <w:iCs/>
          <w:color w:val="000000"/>
        </w:rPr>
        <w:t> </w:t>
      </w:r>
      <w:r w:rsidRPr="002C18B2">
        <w:rPr>
          <w:rStyle w:val="c1"/>
          <w:color w:val="000000"/>
        </w:rPr>
        <w:t>осознанно и произвольно строить сообщения в устной и письменной форме используя терминологию, правила записи и названия общеразвивающих упражнений;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i/>
          <w:iCs/>
          <w:color w:val="000000"/>
        </w:rPr>
        <w:t>-</w:t>
      </w:r>
      <w:r w:rsidRPr="002C18B2">
        <w:rPr>
          <w:rStyle w:val="apple-converted-space"/>
          <w:i/>
          <w:iCs/>
          <w:color w:val="000000"/>
        </w:rPr>
        <w:t> </w:t>
      </w:r>
      <w:r w:rsidRPr="002C18B2">
        <w:rPr>
          <w:rStyle w:val="c1"/>
          <w:color w:val="000000"/>
        </w:rPr>
        <w:t>осуществлять выбор наиболее эффективных способов подбора упражнений в зависимости от конкретных условий;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i/>
          <w:iCs/>
          <w:color w:val="000000"/>
        </w:rPr>
        <w:t>-</w:t>
      </w:r>
      <w:r w:rsidRPr="002C18B2">
        <w:rPr>
          <w:rStyle w:val="apple-converted-space"/>
          <w:i/>
          <w:iCs/>
          <w:color w:val="000000"/>
        </w:rPr>
        <w:t> </w:t>
      </w:r>
      <w:r w:rsidRPr="002C18B2">
        <w:rPr>
          <w:rStyle w:val="c1"/>
          <w:color w:val="000000"/>
        </w:rPr>
        <w:t>произвольно и осознанно владеть общими приёмами для решения задач в процессе подвижных игр;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i/>
          <w:iCs/>
          <w:color w:val="000000"/>
        </w:rPr>
        <w:t>-</w:t>
      </w:r>
      <w:r w:rsidRPr="002C18B2">
        <w:rPr>
          <w:rStyle w:val="apple-converted-space"/>
          <w:i/>
          <w:iCs/>
          <w:color w:val="000000"/>
        </w:rPr>
        <w:t> </w:t>
      </w:r>
      <w:r w:rsidRPr="002C18B2">
        <w:rPr>
          <w:rStyle w:val="c1"/>
          <w:color w:val="000000"/>
        </w:rPr>
        <w:t>анализировать технику игры или выполнения упражнений, строя логичные рассуждения, включающие установление причинно-следственных связей;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i/>
          <w:iCs/>
          <w:color w:val="000000"/>
        </w:rPr>
        <w:lastRenderedPageBreak/>
        <w:t>-</w:t>
      </w:r>
      <w:r w:rsidRPr="002C18B2">
        <w:rPr>
          <w:rStyle w:val="apple-converted-space"/>
          <w:i/>
          <w:iCs/>
          <w:color w:val="000000"/>
        </w:rPr>
        <w:t> </w:t>
      </w:r>
      <w:r w:rsidRPr="002C18B2">
        <w:rPr>
          <w:rStyle w:val="c1"/>
          <w:color w:val="000000"/>
        </w:rPr>
        <w:t>выявлять связь занятий физической культурой с трудовой и оборонной деятельностью;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i/>
          <w:iCs/>
          <w:color w:val="000000"/>
        </w:rPr>
        <w:t>-</w:t>
      </w:r>
      <w:r w:rsidRPr="002C18B2">
        <w:rPr>
          <w:rStyle w:val="apple-converted-space"/>
          <w:i/>
          <w:iCs/>
          <w:color w:val="000000"/>
        </w:rPr>
        <w:t> </w:t>
      </w:r>
      <w:r w:rsidRPr="002C18B2">
        <w:rPr>
          <w:rStyle w:val="c1"/>
          <w:color w:val="000000"/>
        </w:rPr>
        <w:t>характеризовать роль и значение режима дня в сохранении и укреплении здоровья.</w:t>
      </w:r>
    </w:p>
    <w:p w:rsidR="00CE31EB" w:rsidRPr="002C18B2" w:rsidRDefault="00CE31EB" w:rsidP="00CE31EB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b/>
          <w:bCs/>
          <w:color w:val="000000"/>
        </w:rPr>
        <w:t>Коммуникативные универсальные учебные действия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i/>
          <w:iCs/>
          <w:color w:val="000000"/>
        </w:rPr>
        <w:t>Обучающийся научится: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i/>
          <w:iCs/>
          <w:color w:val="000000"/>
        </w:rPr>
        <w:t>-</w:t>
      </w:r>
      <w:r w:rsidRPr="002C18B2">
        <w:rPr>
          <w:rStyle w:val="apple-converted-space"/>
          <w:i/>
          <w:iCs/>
          <w:color w:val="000000"/>
        </w:rPr>
        <w:t> </w:t>
      </w:r>
      <w:r w:rsidRPr="002C18B2">
        <w:rPr>
          <w:rStyle w:val="c1"/>
          <w:color w:val="000000"/>
        </w:rPr>
        <w:t>адекватно использовать коммуникативные, прежде всего речевые, средства для решения различных коммуникативных задач игровой и групповой деятельности;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i/>
          <w:iCs/>
          <w:color w:val="000000"/>
        </w:rPr>
        <w:t>-</w:t>
      </w:r>
      <w:r w:rsidRPr="002C18B2">
        <w:rPr>
          <w:rStyle w:val="apple-converted-space"/>
          <w:i/>
          <w:iCs/>
          <w:color w:val="000000"/>
        </w:rPr>
        <w:t> </w:t>
      </w:r>
      <w:r w:rsidRPr="002C18B2">
        <w:rPr>
          <w:rStyle w:val="c1"/>
          <w:color w:val="000000"/>
        </w:rPr>
        <w:t>использовать речь для регуляции своего действия, и действий партнера;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i/>
          <w:iCs/>
          <w:color w:val="000000"/>
        </w:rPr>
        <w:t>-</w:t>
      </w:r>
      <w:r w:rsidRPr="002C18B2">
        <w:rPr>
          <w:rStyle w:val="apple-converted-space"/>
          <w:i/>
          <w:iCs/>
          <w:color w:val="000000"/>
        </w:rPr>
        <w:t> </w:t>
      </w:r>
      <w:r w:rsidRPr="002C18B2">
        <w:rPr>
          <w:rStyle w:val="c1"/>
          <w:color w:val="000000"/>
        </w:rPr>
        <w:t>допускать возможность существования у людей различных точек зрения, в том числе отличной от его собственной, и ориентироваться на позицию партнёра в общении и взаимодействии;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i/>
          <w:iCs/>
          <w:color w:val="000000"/>
        </w:rPr>
        <w:t>-</w:t>
      </w:r>
      <w:r w:rsidRPr="002C18B2">
        <w:rPr>
          <w:rStyle w:val="apple-converted-space"/>
          <w:i/>
          <w:iCs/>
          <w:color w:val="000000"/>
        </w:rPr>
        <w:t> </w:t>
      </w:r>
      <w:r w:rsidRPr="002C18B2">
        <w:rPr>
          <w:rStyle w:val="c1"/>
          <w:color w:val="000000"/>
        </w:rPr>
        <w:t>разрабатывать единую тактику в игровых действиях, учитывая мнения партнеров по команде;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i/>
          <w:iCs/>
          <w:color w:val="000000"/>
        </w:rPr>
        <w:t>-</w:t>
      </w:r>
      <w:r w:rsidRPr="002C18B2">
        <w:rPr>
          <w:rStyle w:val="apple-converted-space"/>
          <w:i/>
          <w:iCs/>
          <w:color w:val="000000"/>
        </w:rPr>
        <w:t> </w:t>
      </w:r>
      <w:r w:rsidRPr="002C18B2">
        <w:rPr>
          <w:rStyle w:val="c1"/>
          <w:color w:val="000000"/>
        </w:rPr>
        <w:t>отстаивать свое мнение, формулируя собственную позицию;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i/>
          <w:iCs/>
          <w:color w:val="000000"/>
        </w:rPr>
        <w:t>-</w:t>
      </w:r>
      <w:r w:rsidRPr="002C18B2">
        <w:rPr>
          <w:rStyle w:val="apple-converted-space"/>
          <w:i/>
          <w:iCs/>
          <w:color w:val="000000"/>
        </w:rPr>
        <w:t> </w:t>
      </w:r>
      <w:r w:rsidRPr="002C18B2">
        <w:rPr>
          <w:rStyle w:val="c1"/>
          <w:color w:val="000000"/>
        </w:rPr>
        <w:t>договариваться и приходить к общему решению в совместной игровой и спортивной деятельности, уважая соперника;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i/>
          <w:iCs/>
          <w:color w:val="000000"/>
        </w:rPr>
        <w:t>-</w:t>
      </w:r>
      <w:r w:rsidRPr="002C18B2">
        <w:rPr>
          <w:rStyle w:val="apple-converted-space"/>
          <w:i/>
          <w:iCs/>
          <w:color w:val="000000"/>
        </w:rPr>
        <w:t> </w:t>
      </w:r>
      <w:r w:rsidRPr="002C18B2">
        <w:rPr>
          <w:rStyle w:val="c1"/>
          <w:color w:val="000000"/>
        </w:rPr>
        <w:t>контролировать свои действия в коллективной работе;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i/>
          <w:iCs/>
          <w:color w:val="000000"/>
        </w:rPr>
        <w:t>-</w:t>
      </w:r>
      <w:r w:rsidRPr="002C18B2">
        <w:rPr>
          <w:rStyle w:val="apple-converted-space"/>
          <w:i/>
          <w:iCs/>
          <w:color w:val="000000"/>
        </w:rPr>
        <w:t> </w:t>
      </w:r>
      <w:r w:rsidRPr="002C18B2">
        <w:rPr>
          <w:rStyle w:val="c1"/>
          <w:color w:val="000000"/>
        </w:rPr>
        <w:t>во время подвижных и спортивных игр строить тактические действия, взаимодействуя с партером и учитывая его реакцию на игру;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color w:val="000000"/>
        </w:rPr>
        <w:t>- следить за действиями других участников в процессе групповой или игровой деятельности;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color w:val="000000"/>
        </w:rPr>
        <w:t>- контролировать действия партнёра во время выполнения групповых упражнений и упражнений в парах;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color w:val="000000"/>
        </w:rPr>
        <w:t>- соблюдать правила взаимодействия с игроками;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color w:val="000000"/>
        </w:rPr>
        <w:t>- задавать вопросы для уточнения техники упражнений или правил игры.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proofErr w:type="gramStart"/>
      <w:r w:rsidRPr="002C18B2">
        <w:rPr>
          <w:rStyle w:val="c1"/>
          <w:i/>
          <w:iCs/>
          <w:color w:val="000000"/>
        </w:rPr>
        <w:t>Обучающийся</w:t>
      </w:r>
      <w:proofErr w:type="gramEnd"/>
      <w:r w:rsidRPr="002C18B2">
        <w:rPr>
          <w:rStyle w:val="c1"/>
          <w:i/>
          <w:iCs/>
          <w:color w:val="000000"/>
        </w:rPr>
        <w:t xml:space="preserve"> получит возможность научиться: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i/>
          <w:iCs/>
          <w:color w:val="000000"/>
        </w:rPr>
        <w:t>-</w:t>
      </w:r>
      <w:r w:rsidRPr="002C18B2">
        <w:rPr>
          <w:rStyle w:val="apple-converted-space"/>
          <w:i/>
          <w:iCs/>
          <w:color w:val="000000"/>
        </w:rPr>
        <w:t> </w:t>
      </w:r>
      <w:r w:rsidRPr="002C18B2">
        <w:rPr>
          <w:rStyle w:val="c1"/>
          <w:color w:val="000000"/>
        </w:rPr>
        <w:t>учитывать в своих действиях позиции других людей, и координировать деятельность, не смотря на различия во мнениях;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i/>
          <w:iCs/>
          <w:color w:val="000000"/>
        </w:rPr>
        <w:t>-</w:t>
      </w:r>
      <w:r w:rsidRPr="002C18B2">
        <w:rPr>
          <w:rStyle w:val="apple-converted-space"/>
          <w:i/>
          <w:iCs/>
          <w:color w:val="000000"/>
        </w:rPr>
        <w:t> </w:t>
      </w:r>
      <w:r w:rsidRPr="002C18B2">
        <w:rPr>
          <w:rStyle w:val="c1"/>
          <w:color w:val="000000"/>
        </w:rPr>
        <w:t>при столкновении интересов уметь обосновывать собственную позицию, учитывать разные мнения;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i/>
          <w:iCs/>
          <w:color w:val="000000"/>
        </w:rPr>
        <w:t>-</w:t>
      </w:r>
      <w:r w:rsidRPr="002C18B2">
        <w:rPr>
          <w:rStyle w:val="apple-converted-space"/>
          <w:i/>
          <w:iCs/>
          <w:color w:val="000000"/>
        </w:rPr>
        <w:t> </w:t>
      </w:r>
      <w:r w:rsidRPr="002C18B2">
        <w:rPr>
          <w:rStyle w:val="c1"/>
          <w:color w:val="000000"/>
        </w:rPr>
        <w:t>аргументировать свою позицию и согласовывать её с позициями партнёров по команде при выработке общей тактики игры;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i/>
          <w:iCs/>
          <w:color w:val="000000"/>
        </w:rPr>
        <w:t>-</w:t>
      </w:r>
      <w:r w:rsidRPr="002C18B2">
        <w:rPr>
          <w:rStyle w:val="apple-converted-space"/>
          <w:i/>
          <w:iCs/>
          <w:color w:val="000000"/>
        </w:rPr>
        <w:t> </w:t>
      </w:r>
      <w:r w:rsidRPr="002C18B2">
        <w:rPr>
          <w:rStyle w:val="c1"/>
          <w:color w:val="000000"/>
        </w:rPr>
        <w:t>продуктивно содействовать разрешению конфликтов на основе учёта интересов и позиций партнеров и соперников;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i/>
          <w:iCs/>
          <w:color w:val="000000"/>
        </w:rPr>
        <w:t>-</w:t>
      </w:r>
      <w:r w:rsidRPr="002C18B2">
        <w:rPr>
          <w:rStyle w:val="apple-converted-space"/>
          <w:i/>
          <w:iCs/>
          <w:color w:val="000000"/>
        </w:rPr>
        <w:t> </w:t>
      </w:r>
      <w:r w:rsidRPr="002C18B2">
        <w:rPr>
          <w:rStyle w:val="c1"/>
          <w:color w:val="000000"/>
        </w:rPr>
        <w:t>последовательно, точно и полно передавать партнёру необходимую информацию для выполнения дальнейших действий;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i/>
          <w:iCs/>
          <w:color w:val="000000"/>
        </w:rPr>
        <w:t>-</w:t>
      </w:r>
      <w:r w:rsidRPr="002C18B2">
        <w:rPr>
          <w:rStyle w:val="apple-converted-space"/>
          <w:i/>
          <w:iCs/>
          <w:color w:val="000000"/>
        </w:rPr>
        <w:t> </w:t>
      </w:r>
      <w:r w:rsidRPr="002C18B2">
        <w:rPr>
          <w:rStyle w:val="c1"/>
          <w:color w:val="000000"/>
        </w:rPr>
        <w:t>задавать вопросы, необходимые для организации собственной деятельности и выполнения упражнений с партнёром;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i/>
          <w:iCs/>
          <w:color w:val="000000"/>
        </w:rPr>
        <w:t>-</w:t>
      </w:r>
      <w:r w:rsidRPr="002C18B2">
        <w:rPr>
          <w:rStyle w:val="apple-converted-space"/>
          <w:i/>
          <w:iCs/>
          <w:color w:val="000000"/>
        </w:rPr>
        <w:t> </w:t>
      </w:r>
      <w:r w:rsidRPr="002C18B2">
        <w:rPr>
          <w:rStyle w:val="c1"/>
          <w:color w:val="000000"/>
        </w:rPr>
        <w:t>осуществлять взаимный контроль и взаимопомощь при выполнении групповых или парных упражнений, а также осуществлять страховку при выполнении акробатических элементов;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i/>
          <w:iCs/>
          <w:color w:val="000000"/>
        </w:rPr>
        <w:t>-</w:t>
      </w:r>
      <w:r w:rsidRPr="002C18B2">
        <w:rPr>
          <w:rStyle w:val="apple-converted-space"/>
          <w:i/>
          <w:iCs/>
          <w:color w:val="000000"/>
        </w:rPr>
        <w:t> </w:t>
      </w:r>
      <w:r w:rsidRPr="002C18B2">
        <w:rPr>
          <w:rStyle w:val="c1"/>
          <w:color w:val="000000"/>
        </w:rPr>
        <w:t>адекватно использовать речевые средства для эффективного решения разнообразных коммуникативных задач.</w:t>
      </w:r>
    </w:p>
    <w:p w:rsidR="00CE31EB" w:rsidRPr="002C18B2" w:rsidRDefault="00CE31EB" w:rsidP="00CE31EB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b/>
          <w:bCs/>
          <w:color w:val="000000"/>
        </w:rPr>
        <w:t>Предметные результаты</w:t>
      </w:r>
    </w:p>
    <w:p w:rsidR="00CE31EB" w:rsidRPr="002C18B2" w:rsidRDefault="00CE31EB" w:rsidP="00CE31EB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b/>
          <w:bCs/>
          <w:i/>
          <w:iCs/>
          <w:color w:val="000000"/>
          <w:u w:val="single"/>
        </w:rPr>
        <w:t>Знания о физической культуре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i/>
          <w:iCs/>
          <w:color w:val="000000"/>
        </w:rPr>
        <w:t>Обучающийся научится: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i/>
          <w:iCs/>
          <w:color w:val="000000"/>
        </w:rPr>
        <w:t>-</w:t>
      </w:r>
      <w:r w:rsidRPr="002C18B2">
        <w:rPr>
          <w:rStyle w:val="apple-converted-space"/>
          <w:i/>
          <w:iCs/>
          <w:color w:val="000000"/>
        </w:rPr>
        <w:t> </w:t>
      </w:r>
      <w:r w:rsidRPr="002C18B2">
        <w:rPr>
          <w:rStyle w:val="c1"/>
          <w:color w:val="000000"/>
        </w:rPr>
        <w:t>организовывать места занятий физическими упражнениями и подвижными играми (как в помещении, так и на открытом воздухе);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color w:val="000000"/>
        </w:rPr>
        <w:t>- соблюдать правила поведения и предупреждения травматизма во время занятий физическими упражнениями;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color w:val="000000"/>
        </w:rPr>
        <w:t>- ориентироваться в понятиях «физическая культура», «режим дня», «физическая подготовка»;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color w:val="000000"/>
        </w:rPr>
        <w:t>- характеризовать основные физические качества и различать их между собой.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proofErr w:type="gramStart"/>
      <w:r w:rsidRPr="002C18B2">
        <w:rPr>
          <w:rStyle w:val="c1"/>
          <w:i/>
          <w:iCs/>
          <w:color w:val="000000"/>
        </w:rPr>
        <w:lastRenderedPageBreak/>
        <w:t>Обучающийся</w:t>
      </w:r>
      <w:proofErr w:type="gramEnd"/>
      <w:r w:rsidRPr="002C18B2">
        <w:rPr>
          <w:rStyle w:val="c1"/>
          <w:i/>
          <w:iCs/>
          <w:color w:val="000000"/>
        </w:rPr>
        <w:t xml:space="preserve"> получит возможность научиться:</w:t>
      </w:r>
    </w:p>
    <w:p w:rsidR="00CE31EB" w:rsidRPr="002C18B2" w:rsidRDefault="00CE31EB" w:rsidP="00CE31EB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C18B2">
        <w:rPr>
          <w:rStyle w:val="c1"/>
          <w:i/>
          <w:iCs/>
          <w:color w:val="000000"/>
        </w:rPr>
        <w:t>-</w:t>
      </w:r>
      <w:r w:rsidRPr="002C18B2">
        <w:rPr>
          <w:rStyle w:val="apple-converted-space"/>
          <w:i/>
          <w:iCs/>
          <w:color w:val="000000"/>
        </w:rPr>
        <w:t> </w:t>
      </w:r>
      <w:r w:rsidRPr="002C18B2">
        <w:rPr>
          <w:rStyle w:val="c1"/>
          <w:color w:val="000000"/>
        </w:rPr>
        <w:t>планировать и корректировать режим дня с учётом своей учебной и внешкольной деятельности, показателей своего здоровья, физического развития и физической подготовленности;</w:t>
      </w:r>
    </w:p>
    <w:p w:rsidR="00D853D0" w:rsidRPr="002C18B2" w:rsidRDefault="00D853D0" w:rsidP="00CE31EB">
      <w:pPr>
        <w:tabs>
          <w:tab w:val="clear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auto"/>
          <w:kern w:val="0"/>
          <w:sz w:val="24"/>
          <w:szCs w:val="24"/>
          <w:lang w:eastAsia="zh-CN"/>
        </w:rPr>
      </w:pPr>
    </w:p>
    <w:p w:rsidR="00CE31EB" w:rsidRPr="002C18B2" w:rsidRDefault="00CE31EB" w:rsidP="00CE31EB">
      <w:pPr>
        <w:tabs>
          <w:tab w:val="clear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auto"/>
          <w:kern w:val="0"/>
          <w:sz w:val="24"/>
          <w:szCs w:val="24"/>
          <w:lang w:eastAsia="zh-CN"/>
        </w:rPr>
      </w:pPr>
    </w:p>
    <w:p w:rsidR="00CE31EB" w:rsidRPr="002C18B2" w:rsidRDefault="00CE31EB" w:rsidP="00CE31EB">
      <w:pPr>
        <w:tabs>
          <w:tab w:val="clear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auto"/>
          <w:kern w:val="0"/>
          <w:sz w:val="24"/>
          <w:szCs w:val="24"/>
          <w:lang w:eastAsia="zh-CN"/>
        </w:rPr>
      </w:pPr>
    </w:p>
    <w:p w:rsidR="00CE31EB" w:rsidRPr="002C18B2" w:rsidRDefault="00CE31EB" w:rsidP="00CE31EB">
      <w:pPr>
        <w:tabs>
          <w:tab w:val="clear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auto"/>
          <w:kern w:val="0"/>
          <w:sz w:val="24"/>
          <w:szCs w:val="24"/>
          <w:lang w:eastAsia="zh-CN"/>
        </w:rPr>
      </w:pPr>
    </w:p>
    <w:p w:rsidR="00CE31EB" w:rsidRPr="002C18B2" w:rsidRDefault="00CE31EB" w:rsidP="00CE31EB">
      <w:pPr>
        <w:tabs>
          <w:tab w:val="clear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auto"/>
          <w:kern w:val="0"/>
          <w:sz w:val="24"/>
          <w:szCs w:val="24"/>
          <w:lang w:eastAsia="zh-CN"/>
        </w:rPr>
      </w:pPr>
    </w:p>
    <w:p w:rsidR="00CE31EB" w:rsidRPr="002C18B2" w:rsidRDefault="00CE31EB" w:rsidP="00CE31EB">
      <w:pPr>
        <w:tabs>
          <w:tab w:val="clear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auto"/>
          <w:kern w:val="0"/>
          <w:sz w:val="24"/>
          <w:szCs w:val="24"/>
          <w:lang w:eastAsia="zh-CN"/>
        </w:rPr>
      </w:pPr>
    </w:p>
    <w:p w:rsidR="00CE31EB" w:rsidRPr="002C18B2" w:rsidRDefault="00CE31EB" w:rsidP="00CE31EB">
      <w:pPr>
        <w:tabs>
          <w:tab w:val="clear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auto"/>
          <w:kern w:val="0"/>
          <w:sz w:val="24"/>
          <w:szCs w:val="24"/>
          <w:lang w:eastAsia="zh-CN"/>
        </w:rPr>
      </w:pPr>
    </w:p>
    <w:p w:rsidR="00CE31EB" w:rsidRPr="002C18B2" w:rsidRDefault="00CE31EB" w:rsidP="00CE31EB">
      <w:pPr>
        <w:tabs>
          <w:tab w:val="clear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auto"/>
          <w:kern w:val="0"/>
          <w:sz w:val="24"/>
          <w:szCs w:val="24"/>
          <w:lang w:eastAsia="zh-CN"/>
        </w:rPr>
      </w:pPr>
    </w:p>
    <w:p w:rsidR="00CE31EB" w:rsidRPr="002C18B2" w:rsidRDefault="00CE31EB" w:rsidP="00CE31EB">
      <w:pPr>
        <w:tabs>
          <w:tab w:val="clear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auto"/>
          <w:kern w:val="0"/>
          <w:sz w:val="24"/>
          <w:szCs w:val="24"/>
          <w:lang w:eastAsia="zh-CN"/>
        </w:rPr>
      </w:pPr>
    </w:p>
    <w:p w:rsidR="00CE31EB" w:rsidRPr="002C18B2" w:rsidRDefault="00CE31EB" w:rsidP="00CE31EB">
      <w:pPr>
        <w:tabs>
          <w:tab w:val="clear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auto"/>
          <w:kern w:val="0"/>
          <w:sz w:val="24"/>
          <w:szCs w:val="24"/>
          <w:lang w:eastAsia="zh-CN"/>
        </w:rPr>
      </w:pPr>
    </w:p>
    <w:p w:rsidR="00CE31EB" w:rsidRPr="002C18B2" w:rsidRDefault="00CE31EB" w:rsidP="00CE31EB">
      <w:pPr>
        <w:tabs>
          <w:tab w:val="clear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auto"/>
          <w:kern w:val="0"/>
          <w:sz w:val="24"/>
          <w:szCs w:val="24"/>
          <w:lang w:eastAsia="zh-CN"/>
        </w:rPr>
      </w:pPr>
    </w:p>
    <w:p w:rsidR="00CE31EB" w:rsidRPr="002C18B2" w:rsidRDefault="00CE31EB" w:rsidP="00CE31EB">
      <w:pPr>
        <w:tabs>
          <w:tab w:val="clear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auto"/>
          <w:kern w:val="0"/>
          <w:sz w:val="24"/>
          <w:szCs w:val="24"/>
          <w:lang w:eastAsia="zh-CN"/>
        </w:rPr>
      </w:pPr>
    </w:p>
    <w:p w:rsidR="00CE31EB" w:rsidRPr="002C18B2" w:rsidRDefault="00CE31EB" w:rsidP="00CE31EB">
      <w:pPr>
        <w:tabs>
          <w:tab w:val="clear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auto"/>
          <w:kern w:val="0"/>
          <w:sz w:val="24"/>
          <w:szCs w:val="24"/>
          <w:lang w:eastAsia="zh-CN"/>
        </w:rPr>
      </w:pPr>
    </w:p>
    <w:p w:rsidR="00CE31EB" w:rsidRPr="002C18B2" w:rsidRDefault="00CE31EB" w:rsidP="00CE31EB">
      <w:pPr>
        <w:tabs>
          <w:tab w:val="clear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auto"/>
          <w:kern w:val="0"/>
          <w:sz w:val="24"/>
          <w:szCs w:val="24"/>
          <w:lang w:eastAsia="zh-CN"/>
        </w:rPr>
      </w:pPr>
    </w:p>
    <w:p w:rsidR="00CE31EB" w:rsidRPr="002C18B2" w:rsidRDefault="00CE31EB" w:rsidP="00CE31EB">
      <w:pPr>
        <w:tabs>
          <w:tab w:val="clear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auto"/>
          <w:kern w:val="0"/>
          <w:sz w:val="24"/>
          <w:szCs w:val="24"/>
          <w:lang w:eastAsia="zh-CN"/>
        </w:rPr>
      </w:pPr>
    </w:p>
    <w:p w:rsidR="00CE31EB" w:rsidRPr="002C18B2" w:rsidRDefault="00CE31EB" w:rsidP="00CE31EB">
      <w:pPr>
        <w:tabs>
          <w:tab w:val="clear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auto"/>
          <w:kern w:val="0"/>
          <w:sz w:val="24"/>
          <w:szCs w:val="24"/>
          <w:lang w:eastAsia="zh-CN"/>
        </w:rPr>
      </w:pPr>
    </w:p>
    <w:p w:rsidR="00CE31EB" w:rsidRPr="002C18B2" w:rsidRDefault="00CE31EB" w:rsidP="00CE31EB">
      <w:pPr>
        <w:tabs>
          <w:tab w:val="clear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auto"/>
          <w:kern w:val="0"/>
          <w:sz w:val="24"/>
          <w:szCs w:val="24"/>
          <w:lang w:eastAsia="zh-CN"/>
        </w:rPr>
      </w:pPr>
    </w:p>
    <w:p w:rsidR="00CE31EB" w:rsidRPr="002C18B2" w:rsidRDefault="00CE31EB" w:rsidP="00CE31EB">
      <w:pPr>
        <w:tabs>
          <w:tab w:val="clear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auto"/>
          <w:kern w:val="0"/>
          <w:sz w:val="24"/>
          <w:szCs w:val="24"/>
          <w:lang w:eastAsia="zh-CN"/>
        </w:rPr>
      </w:pPr>
    </w:p>
    <w:p w:rsidR="00CE31EB" w:rsidRPr="002C18B2" w:rsidRDefault="00CE31EB" w:rsidP="00CE31EB">
      <w:pPr>
        <w:tabs>
          <w:tab w:val="clear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auto"/>
          <w:kern w:val="0"/>
          <w:sz w:val="24"/>
          <w:szCs w:val="24"/>
          <w:lang w:eastAsia="zh-CN"/>
        </w:rPr>
      </w:pPr>
    </w:p>
    <w:p w:rsidR="00CE31EB" w:rsidRPr="002C18B2" w:rsidRDefault="00CE31EB" w:rsidP="00CE31EB">
      <w:pPr>
        <w:tabs>
          <w:tab w:val="clear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auto"/>
          <w:kern w:val="0"/>
          <w:sz w:val="24"/>
          <w:szCs w:val="24"/>
          <w:lang w:eastAsia="zh-CN"/>
        </w:rPr>
      </w:pPr>
    </w:p>
    <w:p w:rsidR="00CE31EB" w:rsidRPr="002C18B2" w:rsidRDefault="00CE31EB" w:rsidP="00CE31EB">
      <w:pPr>
        <w:tabs>
          <w:tab w:val="clear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auto"/>
          <w:kern w:val="0"/>
          <w:sz w:val="24"/>
          <w:szCs w:val="24"/>
          <w:lang w:eastAsia="zh-CN"/>
        </w:rPr>
      </w:pPr>
    </w:p>
    <w:p w:rsidR="00CE31EB" w:rsidRPr="002C18B2" w:rsidRDefault="00CE31EB" w:rsidP="00CE31EB">
      <w:pPr>
        <w:tabs>
          <w:tab w:val="clear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auto"/>
          <w:kern w:val="0"/>
          <w:sz w:val="24"/>
          <w:szCs w:val="24"/>
          <w:lang w:eastAsia="zh-CN"/>
        </w:rPr>
      </w:pPr>
    </w:p>
    <w:p w:rsidR="00CE31EB" w:rsidRPr="002C18B2" w:rsidRDefault="00CE31EB" w:rsidP="00CE31EB">
      <w:pPr>
        <w:tabs>
          <w:tab w:val="clear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auto"/>
          <w:kern w:val="0"/>
          <w:sz w:val="24"/>
          <w:szCs w:val="24"/>
          <w:lang w:eastAsia="zh-CN"/>
        </w:rPr>
      </w:pPr>
    </w:p>
    <w:p w:rsidR="00CE31EB" w:rsidRPr="002C18B2" w:rsidRDefault="00CE31EB" w:rsidP="00CE31EB">
      <w:pPr>
        <w:tabs>
          <w:tab w:val="clear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auto"/>
          <w:kern w:val="0"/>
          <w:sz w:val="24"/>
          <w:szCs w:val="24"/>
          <w:lang w:eastAsia="zh-CN"/>
        </w:rPr>
      </w:pPr>
    </w:p>
    <w:p w:rsidR="00CE31EB" w:rsidRPr="002C18B2" w:rsidRDefault="00CE31EB" w:rsidP="00CE31EB">
      <w:pPr>
        <w:tabs>
          <w:tab w:val="clear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auto"/>
          <w:kern w:val="0"/>
          <w:sz w:val="24"/>
          <w:szCs w:val="24"/>
          <w:lang w:eastAsia="zh-CN"/>
        </w:rPr>
      </w:pPr>
    </w:p>
    <w:p w:rsidR="00CE31EB" w:rsidRPr="002C18B2" w:rsidRDefault="00CE31EB" w:rsidP="00CE31EB">
      <w:pPr>
        <w:tabs>
          <w:tab w:val="clear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auto"/>
          <w:kern w:val="0"/>
          <w:sz w:val="24"/>
          <w:szCs w:val="24"/>
          <w:lang w:eastAsia="zh-CN"/>
        </w:rPr>
      </w:pPr>
    </w:p>
    <w:p w:rsidR="00CE31EB" w:rsidRPr="002C18B2" w:rsidRDefault="00CE31EB" w:rsidP="00CE31EB">
      <w:pPr>
        <w:tabs>
          <w:tab w:val="clear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auto"/>
          <w:kern w:val="0"/>
          <w:sz w:val="24"/>
          <w:szCs w:val="24"/>
          <w:lang w:eastAsia="zh-CN"/>
        </w:rPr>
      </w:pPr>
    </w:p>
    <w:p w:rsidR="00CE31EB" w:rsidRPr="002C18B2" w:rsidRDefault="00CE31EB" w:rsidP="00CE31EB">
      <w:pPr>
        <w:tabs>
          <w:tab w:val="clear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auto"/>
          <w:kern w:val="0"/>
          <w:sz w:val="24"/>
          <w:szCs w:val="24"/>
          <w:lang w:eastAsia="zh-CN"/>
        </w:rPr>
      </w:pPr>
    </w:p>
    <w:p w:rsidR="00CE31EB" w:rsidRPr="002C18B2" w:rsidRDefault="00CE31EB" w:rsidP="00CE31EB">
      <w:pPr>
        <w:tabs>
          <w:tab w:val="clear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auto"/>
          <w:kern w:val="0"/>
          <w:sz w:val="24"/>
          <w:szCs w:val="24"/>
          <w:lang w:eastAsia="zh-CN"/>
        </w:rPr>
      </w:pPr>
    </w:p>
    <w:p w:rsidR="00CE31EB" w:rsidRPr="002C18B2" w:rsidRDefault="00CE31EB" w:rsidP="00CE31EB">
      <w:pPr>
        <w:tabs>
          <w:tab w:val="clear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auto"/>
          <w:kern w:val="0"/>
          <w:sz w:val="24"/>
          <w:szCs w:val="24"/>
          <w:lang w:eastAsia="zh-CN"/>
        </w:rPr>
      </w:pPr>
    </w:p>
    <w:p w:rsidR="00CE31EB" w:rsidRPr="002C18B2" w:rsidRDefault="00CE31EB" w:rsidP="00CE31EB">
      <w:pPr>
        <w:tabs>
          <w:tab w:val="clear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auto"/>
          <w:kern w:val="0"/>
          <w:sz w:val="24"/>
          <w:szCs w:val="24"/>
          <w:lang w:eastAsia="zh-CN"/>
        </w:rPr>
      </w:pPr>
    </w:p>
    <w:p w:rsidR="00CE31EB" w:rsidRPr="002C18B2" w:rsidRDefault="00CE31EB" w:rsidP="00CE31EB">
      <w:pPr>
        <w:tabs>
          <w:tab w:val="clear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auto"/>
          <w:kern w:val="0"/>
          <w:sz w:val="24"/>
          <w:szCs w:val="24"/>
          <w:lang w:eastAsia="zh-CN"/>
        </w:rPr>
      </w:pPr>
    </w:p>
    <w:p w:rsidR="00D853D0" w:rsidRPr="002C18B2" w:rsidRDefault="00D853D0" w:rsidP="00CE31EB">
      <w:pPr>
        <w:tabs>
          <w:tab w:val="clear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auto"/>
          <w:kern w:val="0"/>
          <w:sz w:val="24"/>
          <w:szCs w:val="24"/>
          <w:lang w:eastAsia="zh-CN"/>
        </w:rPr>
      </w:pPr>
    </w:p>
    <w:p w:rsidR="00D853D0" w:rsidRPr="002C18B2" w:rsidRDefault="00D853D0" w:rsidP="00C42D2F">
      <w:pPr>
        <w:tabs>
          <w:tab w:val="clear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auto"/>
          <w:kern w:val="0"/>
          <w:sz w:val="24"/>
          <w:szCs w:val="24"/>
          <w:lang w:eastAsia="zh-CN"/>
        </w:rPr>
      </w:pPr>
    </w:p>
    <w:p w:rsidR="003F146E" w:rsidRPr="002C18B2" w:rsidRDefault="003F146E" w:rsidP="00C42D2F">
      <w:pPr>
        <w:tabs>
          <w:tab w:val="clear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auto"/>
          <w:kern w:val="0"/>
          <w:sz w:val="24"/>
          <w:szCs w:val="24"/>
          <w:lang w:eastAsia="zh-CN"/>
        </w:rPr>
      </w:pPr>
    </w:p>
    <w:p w:rsidR="003F146E" w:rsidRPr="002C18B2" w:rsidRDefault="003F146E" w:rsidP="00C42D2F">
      <w:pPr>
        <w:tabs>
          <w:tab w:val="clear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auto"/>
          <w:kern w:val="0"/>
          <w:sz w:val="24"/>
          <w:szCs w:val="24"/>
          <w:lang w:eastAsia="zh-CN"/>
        </w:rPr>
      </w:pPr>
    </w:p>
    <w:p w:rsidR="003F146E" w:rsidRPr="002C18B2" w:rsidRDefault="003F146E" w:rsidP="00C42D2F">
      <w:pPr>
        <w:tabs>
          <w:tab w:val="clear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auto"/>
          <w:kern w:val="0"/>
          <w:sz w:val="24"/>
          <w:szCs w:val="24"/>
          <w:lang w:eastAsia="zh-CN"/>
        </w:rPr>
      </w:pPr>
    </w:p>
    <w:p w:rsidR="003F146E" w:rsidRPr="002C18B2" w:rsidRDefault="003F146E" w:rsidP="00C42D2F">
      <w:pPr>
        <w:tabs>
          <w:tab w:val="clear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auto"/>
          <w:kern w:val="0"/>
          <w:sz w:val="24"/>
          <w:szCs w:val="24"/>
          <w:lang w:eastAsia="zh-CN"/>
        </w:rPr>
      </w:pPr>
    </w:p>
    <w:p w:rsidR="003F146E" w:rsidRPr="002C18B2" w:rsidRDefault="003F146E" w:rsidP="00C42D2F">
      <w:pPr>
        <w:tabs>
          <w:tab w:val="clear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auto"/>
          <w:kern w:val="0"/>
          <w:sz w:val="24"/>
          <w:szCs w:val="24"/>
          <w:lang w:eastAsia="zh-CN"/>
        </w:rPr>
      </w:pPr>
    </w:p>
    <w:p w:rsidR="003F146E" w:rsidRPr="002C18B2" w:rsidRDefault="003F146E" w:rsidP="00C42D2F">
      <w:pPr>
        <w:tabs>
          <w:tab w:val="clear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auto"/>
          <w:kern w:val="0"/>
          <w:sz w:val="24"/>
          <w:szCs w:val="24"/>
          <w:lang w:eastAsia="zh-CN"/>
        </w:rPr>
      </w:pPr>
    </w:p>
    <w:p w:rsidR="003F146E" w:rsidRPr="002C18B2" w:rsidRDefault="003F146E" w:rsidP="00C42D2F">
      <w:pPr>
        <w:tabs>
          <w:tab w:val="clear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auto"/>
          <w:kern w:val="0"/>
          <w:sz w:val="24"/>
          <w:szCs w:val="24"/>
          <w:lang w:eastAsia="zh-CN"/>
        </w:rPr>
      </w:pPr>
    </w:p>
    <w:p w:rsidR="003F146E" w:rsidRPr="002C18B2" w:rsidRDefault="003F146E" w:rsidP="00C42D2F">
      <w:pPr>
        <w:tabs>
          <w:tab w:val="clear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auto"/>
          <w:kern w:val="0"/>
          <w:sz w:val="24"/>
          <w:szCs w:val="24"/>
          <w:lang w:eastAsia="zh-CN"/>
        </w:rPr>
      </w:pPr>
    </w:p>
    <w:p w:rsidR="003F146E" w:rsidRPr="002C18B2" w:rsidRDefault="003F146E" w:rsidP="00C42D2F">
      <w:pPr>
        <w:tabs>
          <w:tab w:val="clear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auto"/>
          <w:kern w:val="0"/>
          <w:sz w:val="24"/>
          <w:szCs w:val="24"/>
          <w:lang w:eastAsia="zh-CN"/>
        </w:rPr>
      </w:pPr>
    </w:p>
    <w:p w:rsidR="003F146E" w:rsidRPr="002C18B2" w:rsidRDefault="003F146E" w:rsidP="00C42D2F">
      <w:pPr>
        <w:tabs>
          <w:tab w:val="clear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auto"/>
          <w:kern w:val="0"/>
          <w:sz w:val="24"/>
          <w:szCs w:val="24"/>
          <w:lang w:eastAsia="zh-CN"/>
        </w:rPr>
      </w:pPr>
    </w:p>
    <w:p w:rsidR="003F146E" w:rsidRPr="002C18B2" w:rsidRDefault="003F146E" w:rsidP="00C42D2F">
      <w:pPr>
        <w:tabs>
          <w:tab w:val="clear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auto"/>
          <w:kern w:val="0"/>
          <w:sz w:val="24"/>
          <w:szCs w:val="24"/>
          <w:lang w:eastAsia="zh-CN"/>
        </w:rPr>
      </w:pPr>
    </w:p>
    <w:p w:rsidR="003F146E" w:rsidRPr="002C18B2" w:rsidRDefault="003F146E" w:rsidP="00C42D2F">
      <w:pPr>
        <w:tabs>
          <w:tab w:val="clear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auto"/>
          <w:kern w:val="0"/>
          <w:sz w:val="24"/>
          <w:szCs w:val="24"/>
          <w:lang w:eastAsia="zh-CN"/>
        </w:rPr>
      </w:pPr>
    </w:p>
    <w:p w:rsidR="003F146E" w:rsidRPr="002C18B2" w:rsidRDefault="003F146E" w:rsidP="00C42D2F">
      <w:pPr>
        <w:tabs>
          <w:tab w:val="clear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auto"/>
          <w:kern w:val="0"/>
          <w:sz w:val="24"/>
          <w:szCs w:val="24"/>
          <w:lang w:eastAsia="zh-CN"/>
        </w:rPr>
      </w:pPr>
    </w:p>
    <w:p w:rsidR="003F146E" w:rsidRDefault="003F146E" w:rsidP="00C42D2F">
      <w:pPr>
        <w:tabs>
          <w:tab w:val="clear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auto"/>
          <w:kern w:val="0"/>
          <w:sz w:val="24"/>
          <w:szCs w:val="24"/>
          <w:lang w:eastAsia="zh-CN"/>
        </w:rPr>
      </w:pPr>
    </w:p>
    <w:p w:rsidR="00C71561" w:rsidRPr="002C18B2" w:rsidRDefault="00C71561" w:rsidP="00C42D2F">
      <w:pPr>
        <w:tabs>
          <w:tab w:val="clear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auto"/>
          <w:kern w:val="0"/>
          <w:sz w:val="24"/>
          <w:szCs w:val="24"/>
          <w:lang w:eastAsia="zh-CN"/>
        </w:rPr>
      </w:pPr>
    </w:p>
    <w:p w:rsidR="003F146E" w:rsidRPr="002C18B2" w:rsidRDefault="003F146E" w:rsidP="00C42D2F">
      <w:pPr>
        <w:tabs>
          <w:tab w:val="clear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auto"/>
          <w:kern w:val="0"/>
          <w:sz w:val="24"/>
          <w:szCs w:val="24"/>
          <w:lang w:eastAsia="zh-CN"/>
        </w:rPr>
      </w:pPr>
    </w:p>
    <w:p w:rsidR="00DE70B2" w:rsidRDefault="005A0C23" w:rsidP="006106B9">
      <w:pPr>
        <w:pStyle w:val="Standard"/>
        <w:spacing w:line="360" w:lineRule="auto"/>
        <w:jc w:val="center"/>
        <w:rPr>
          <w:b/>
        </w:rPr>
      </w:pPr>
      <w:r w:rsidRPr="002C18B2">
        <w:rPr>
          <w:b/>
        </w:rPr>
        <w:lastRenderedPageBreak/>
        <w:t xml:space="preserve">Содержание курса внеурочной деятельности </w:t>
      </w:r>
    </w:p>
    <w:p w:rsidR="005A0C23" w:rsidRPr="006106B9" w:rsidRDefault="005A0C23" w:rsidP="006106B9">
      <w:pPr>
        <w:pStyle w:val="Standard"/>
        <w:spacing w:line="360" w:lineRule="auto"/>
        <w:jc w:val="center"/>
        <w:rPr>
          <w:b/>
        </w:rPr>
      </w:pPr>
      <w:r w:rsidRPr="002C18B2">
        <w:rPr>
          <w:b/>
        </w:rPr>
        <w:t>с указанием форм о</w:t>
      </w:r>
      <w:r w:rsidR="006106B9">
        <w:rPr>
          <w:b/>
        </w:rPr>
        <w:t>рганизации и видов деятельности</w:t>
      </w:r>
    </w:p>
    <w:p w:rsidR="00974422" w:rsidRPr="002C18B2" w:rsidRDefault="00974422" w:rsidP="00C42D2F">
      <w:pPr>
        <w:tabs>
          <w:tab w:val="clear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auto"/>
          <w:kern w:val="0"/>
          <w:sz w:val="24"/>
          <w:szCs w:val="24"/>
          <w:lang w:eastAsia="zh-CN"/>
        </w:rPr>
      </w:pPr>
      <w:r w:rsidRPr="002C18B2">
        <w:rPr>
          <w:rFonts w:ascii="Times New Roman" w:eastAsia="Times New Roman" w:hAnsi="Times New Roman" w:cs="Times New Roman"/>
          <w:b/>
          <w:i/>
          <w:color w:val="auto"/>
          <w:kern w:val="0"/>
          <w:sz w:val="24"/>
          <w:szCs w:val="24"/>
          <w:lang w:eastAsia="zh-CN"/>
        </w:rPr>
        <w:t>4</w:t>
      </w:r>
      <w:r w:rsidR="006106B9">
        <w:rPr>
          <w:rFonts w:ascii="Times New Roman" w:eastAsia="Times New Roman" w:hAnsi="Times New Roman" w:cs="Times New Roman"/>
          <w:b/>
          <w:i/>
          <w:color w:val="auto"/>
          <w:kern w:val="0"/>
          <w:sz w:val="24"/>
          <w:szCs w:val="24"/>
          <w:lang w:eastAsia="zh-CN"/>
        </w:rPr>
        <w:t xml:space="preserve"> год обучения </w:t>
      </w:r>
      <w:r w:rsidR="00DE70B2">
        <w:rPr>
          <w:rFonts w:ascii="Times New Roman" w:eastAsia="Times New Roman" w:hAnsi="Times New Roman" w:cs="Times New Roman"/>
          <w:b/>
          <w:i/>
          <w:color w:val="auto"/>
          <w:kern w:val="0"/>
          <w:sz w:val="24"/>
          <w:szCs w:val="24"/>
          <w:lang w:eastAsia="zh-CN"/>
        </w:rPr>
        <w:t xml:space="preserve">- </w:t>
      </w:r>
      <w:r w:rsidR="006106B9">
        <w:rPr>
          <w:rFonts w:ascii="Times New Roman" w:eastAsia="Times New Roman" w:hAnsi="Times New Roman" w:cs="Times New Roman"/>
          <w:b/>
          <w:i/>
          <w:color w:val="auto"/>
          <w:kern w:val="0"/>
          <w:sz w:val="24"/>
          <w:szCs w:val="24"/>
          <w:lang w:eastAsia="zh-CN"/>
        </w:rPr>
        <w:t>(34</w:t>
      </w:r>
      <w:r w:rsidRPr="002C18B2">
        <w:rPr>
          <w:rFonts w:ascii="Times New Roman" w:eastAsia="Times New Roman" w:hAnsi="Times New Roman" w:cs="Times New Roman"/>
          <w:b/>
          <w:i/>
          <w:color w:val="auto"/>
          <w:kern w:val="0"/>
          <w:sz w:val="24"/>
          <w:szCs w:val="24"/>
          <w:lang w:eastAsia="zh-CN"/>
        </w:rPr>
        <w:t xml:space="preserve"> ч)</w:t>
      </w:r>
    </w:p>
    <w:p w:rsidR="00D853D0" w:rsidRPr="002C18B2" w:rsidRDefault="00D853D0" w:rsidP="00D853D0">
      <w:pPr>
        <w:pStyle w:val="Standard"/>
        <w:spacing w:line="360" w:lineRule="auto"/>
        <w:rPr>
          <w:rFonts w:cs="Times New Roman"/>
        </w:rPr>
      </w:pPr>
      <w:r w:rsidRPr="002C18B2">
        <w:rPr>
          <w:rFonts w:cs="Times New Roman"/>
          <w:b/>
          <w:i/>
        </w:rPr>
        <w:t>Формы организации деятельности:</w:t>
      </w:r>
    </w:p>
    <w:p w:rsidR="00D853D0" w:rsidRPr="002C18B2" w:rsidRDefault="00D853D0" w:rsidP="00D853D0">
      <w:pPr>
        <w:pStyle w:val="Standard"/>
        <w:spacing w:line="360" w:lineRule="auto"/>
        <w:rPr>
          <w:rFonts w:cs="Times New Roman"/>
        </w:rPr>
      </w:pPr>
      <w:r w:rsidRPr="002C18B2">
        <w:rPr>
          <w:rFonts w:cs="Times New Roman"/>
        </w:rPr>
        <w:t xml:space="preserve">Ведущими формами организации курса внеурочной деятельности «Подвижные игры» предполагаются: </w:t>
      </w:r>
    </w:p>
    <w:p w:rsidR="004C3156" w:rsidRPr="002C18B2" w:rsidRDefault="004C3156" w:rsidP="004C3156">
      <w:pPr>
        <w:pStyle w:val="Standard"/>
        <w:spacing w:line="360" w:lineRule="auto"/>
        <w:rPr>
          <w:rFonts w:cs="Times New Roman"/>
        </w:rPr>
      </w:pPr>
      <w:r w:rsidRPr="002C18B2">
        <w:rPr>
          <w:rFonts w:cs="Times New Roman"/>
        </w:rPr>
        <w:sym w:font="Symbol" w:char="F02D"/>
      </w:r>
      <w:r w:rsidRPr="002C18B2">
        <w:rPr>
          <w:rFonts w:cs="Times New Roman"/>
        </w:rPr>
        <w:t xml:space="preserve"> эстафеты;</w:t>
      </w:r>
    </w:p>
    <w:p w:rsidR="004C3156" w:rsidRPr="002C18B2" w:rsidRDefault="004C3156" w:rsidP="004C3156">
      <w:pPr>
        <w:pStyle w:val="Standard"/>
        <w:spacing w:line="360" w:lineRule="auto"/>
        <w:rPr>
          <w:rFonts w:cs="Times New Roman"/>
        </w:rPr>
      </w:pPr>
      <w:r w:rsidRPr="002C18B2">
        <w:rPr>
          <w:rFonts w:cs="Times New Roman"/>
        </w:rPr>
        <w:t>-  Весёлые старты;</w:t>
      </w:r>
    </w:p>
    <w:p w:rsidR="004C3156" w:rsidRDefault="004C3156" w:rsidP="004C3156">
      <w:pPr>
        <w:pStyle w:val="Standard"/>
        <w:spacing w:line="360" w:lineRule="auto"/>
        <w:rPr>
          <w:rFonts w:cs="Times New Roman"/>
        </w:rPr>
      </w:pPr>
      <w:r w:rsidRPr="002C18B2">
        <w:rPr>
          <w:rFonts w:cs="Times New Roman"/>
        </w:rPr>
        <w:t>-  лыжные гонки;</w:t>
      </w:r>
    </w:p>
    <w:p w:rsidR="004C3156" w:rsidRDefault="004C3156" w:rsidP="004C3156">
      <w:pPr>
        <w:pStyle w:val="Standard"/>
        <w:spacing w:line="360" w:lineRule="auto"/>
        <w:rPr>
          <w:rFonts w:cs="Times New Roman"/>
        </w:rPr>
      </w:pPr>
      <w:r>
        <w:rPr>
          <w:rFonts w:cs="Times New Roman"/>
        </w:rPr>
        <w:t>- спортивные соревнования</w:t>
      </w:r>
    </w:p>
    <w:p w:rsidR="004C3156" w:rsidRPr="002C18B2" w:rsidRDefault="004C3156" w:rsidP="004C3156">
      <w:pPr>
        <w:pStyle w:val="Standard"/>
        <w:spacing w:line="360" w:lineRule="auto"/>
        <w:rPr>
          <w:rFonts w:cs="Times New Roman"/>
        </w:rPr>
      </w:pPr>
      <w:r>
        <w:rPr>
          <w:rFonts w:cs="Times New Roman"/>
        </w:rPr>
        <w:t>- малые олимпийские игры</w:t>
      </w:r>
    </w:p>
    <w:p w:rsidR="004C3156" w:rsidRPr="002C18B2" w:rsidRDefault="004C3156" w:rsidP="004C3156">
      <w:pPr>
        <w:pStyle w:val="Standard"/>
        <w:spacing w:line="360" w:lineRule="auto"/>
        <w:rPr>
          <w:rFonts w:cs="Times New Roman"/>
        </w:rPr>
      </w:pPr>
      <w:r w:rsidRPr="002C18B2">
        <w:rPr>
          <w:rFonts w:cs="Times New Roman"/>
        </w:rPr>
        <w:sym w:font="Symbol" w:char="F02D"/>
      </w:r>
      <w:r w:rsidRPr="002C18B2">
        <w:rPr>
          <w:rFonts w:cs="Times New Roman"/>
        </w:rPr>
        <w:t xml:space="preserve">  практические занятия;</w:t>
      </w:r>
    </w:p>
    <w:p w:rsidR="004C3156" w:rsidRPr="002C18B2" w:rsidRDefault="004C3156" w:rsidP="004C3156">
      <w:pPr>
        <w:pStyle w:val="Standard"/>
        <w:spacing w:line="360" w:lineRule="auto"/>
        <w:rPr>
          <w:rFonts w:cs="Times New Roman"/>
        </w:rPr>
      </w:pPr>
      <w:r w:rsidRPr="002C18B2">
        <w:rPr>
          <w:rFonts w:cs="Times New Roman"/>
        </w:rPr>
        <w:sym w:font="Symbol" w:char="F02D"/>
      </w:r>
      <w:r w:rsidRPr="002C18B2">
        <w:rPr>
          <w:rFonts w:cs="Times New Roman"/>
        </w:rPr>
        <w:t xml:space="preserve">  сюжетно-ролевая игра, </w:t>
      </w:r>
    </w:p>
    <w:p w:rsidR="004C3156" w:rsidRPr="002C18B2" w:rsidRDefault="004C3156" w:rsidP="004C3156">
      <w:pPr>
        <w:pStyle w:val="Standard"/>
        <w:spacing w:line="360" w:lineRule="auto"/>
        <w:rPr>
          <w:rFonts w:cs="Times New Roman"/>
        </w:rPr>
      </w:pPr>
      <w:r w:rsidRPr="002C18B2">
        <w:rPr>
          <w:rFonts w:cs="Times New Roman"/>
        </w:rPr>
        <w:t>-  игра с правилами,</w:t>
      </w:r>
    </w:p>
    <w:p w:rsidR="004C3156" w:rsidRPr="002C18B2" w:rsidRDefault="004C3156" w:rsidP="004C3156">
      <w:pPr>
        <w:pStyle w:val="Standard"/>
        <w:spacing w:line="360" w:lineRule="auto"/>
        <w:rPr>
          <w:rFonts w:cs="Times New Roman"/>
        </w:rPr>
      </w:pPr>
      <w:r w:rsidRPr="002C18B2">
        <w:rPr>
          <w:rFonts w:cs="Times New Roman"/>
        </w:rPr>
        <w:t>-  образно-ролевая игра;</w:t>
      </w:r>
    </w:p>
    <w:p w:rsidR="004C3156" w:rsidRPr="002C18B2" w:rsidRDefault="004C3156" w:rsidP="004C3156">
      <w:pPr>
        <w:pStyle w:val="Standard"/>
        <w:spacing w:line="360" w:lineRule="auto"/>
        <w:rPr>
          <w:rFonts w:cs="Times New Roman"/>
        </w:rPr>
      </w:pPr>
      <w:r w:rsidRPr="002C18B2">
        <w:rPr>
          <w:rFonts w:cs="Times New Roman"/>
        </w:rPr>
        <w:sym w:font="Symbol" w:char="F02D"/>
      </w:r>
      <w:r w:rsidRPr="002C18B2">
        <w:rPr>
          <w:rFonts w:cs="Times New Roman"/>
        </w:rPr>
        <w:t xml:space="preserve">  просмотр и обсуждение видеоматериалов;</w:t>
      </w:r>
    </w:p>
    <w:p w:rsidR="004C3156" w:rsidRPr="002C18B2" w:rsidRDefault="004C3156" w:rsidP="004C3156">
      <w:pPr>
        <w:pStyle w:val="Standard"/>
        <w:spacing w:line="360" w:lineRule="auto"/>
        <w:rPr>
          <w:rFonts w:cs="Times New Roman"/>
        </w:rPr>
      </w:pPr>
      <w:r w:rsidRPr="002C18B2">
        <w:rPr>
          <w:rFonts w:cs="Times New Roman"/>
        </w:rPr>
        <w:sym w:font="Symbol" w:char="F02D"/>
      </w:r>
      <w:r w:rsidRPr="002C18B2">
        <w:rPr>
          <w:rFonts w:cs="Times New Roman"/>
        </w:rPr>
        <w:t xml:space="preserve">  беседы по воспитательным эффектам подвижных игр;</w:t>
      </w:r>
    </w:p>
    <w:p w:rsidR="004C3156" w:rsidRPr="002C18B2" w:rsidRDefault="004C3156" w:rsidP="004C3156">
      <w:pPr>
        <w:pStyle w:val="Standard"/>
        <w:spacing w:line="360" w:lineRule="auto"/>
        <w:rPr>
          <w:rFonts w:cs="Times New Roman"/>
        </w:rPr>
      </w:pPr>
      <w:r w:rsidRPr="002C18B2">
        <w:rPr>
          <w:rFonts w:cs="Times New Roman"/>
        </w:rPr>
        <w:sym w:font="Symbol" w:char="F02D"/>
      </w:r>
      <w:r w:rsidRPr="002C18B2">
        <w:rPr>
          <w:rFonts w:cs="Times New Roman"/>
        </w:rPr>
        <w:t xml:space="preserve">  мини – проекты.</w:t>
      </w:r>
    </w:p>
    <w:p w:rsidR="00D853D0" w:rsidRPr="002C18B2" w:rsidRDefault="00D853D0" w:rsidP="00D853D0">
      <w:pPr>
        <w:tabs>
          <w:tab w:val="clear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auto"/>
          <w:kern w:val="0"/>
          <w:sz w:val="24"/>
          <w:szCs w:val="24"/>
          <w:lang w:eastAsia="zh-CN"/>
        </w:rPr>
      </w:pPr>
      <w:r w:rsidRPr="002C18B2">
        <w:rPr>
          <w:rFonts w:ascii="Times New Roman" w:hAnsi="Times New Roman" w:cs="Times New Roman"/>
          <w:sz w:val="24"/>
          <w:szCs w:val="24"/>
        </w:rPr>
        <w:t>Форма организации деятельности в основном – коллективная и групповая.</w:t>
      </w:r>
    </w:p>
    <w:p w:rsidR="00974422" w:rsidRPr="002C18B2" w:rsidRDefault="00974422" w:rsidP="00974422">
      <w:pPr>
        <w:tabs>
          <w:tab w:val="clear" w:pos="708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zh-CN"/>
        </w:rPr>
      </w:pPr>
    </w:p>
    <w:tbl>
      <w:tblPr>
        <w:tblW w:w="0" w:type="auto"/>
        <w:tblInd w:w="-601" w:type="dxa"/>
        <w:tblLayout w:type="fixed"/>
        <w:tblLook w:val="0000" w:firstRow="0" w:lastRow="0" w:firstColumn="0" w:lastColumn="0" w:noHBand="0" w:noVBand="0"/>
      </w:tblPr>
      <w:tblGrid>
        <w:gridCol w:w="709"/>
        <w:gridCol w:w="5954"/>
        <w:gridCol w:w="3118"/>
      </w:tblGrid>
      <w:tr w:rsidR="00A8100E" w:rsidRPr="002C18B2" w:rsidTr="00A8100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100E" w:rsidRPr="002C18B2" w:rsidRDefault="00A8100E" w:rsidP="00FE7F8B">
            <w:pPr>
              <w:tabs>
                <w:tab w:val="clear" w:pos="708"/>
              </w:tabs>
              <w:spacing w:after="0" w:line="240" w:lineRule="auto"/>
              <w:ind w:right="1894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  <w:szCs w:val="24"/>
                <w:lang w:eastAsia="zh-CN"/>
              </w:rPr>
              <w:t>№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100E" w:rsidRPr="002C18B2" w:rsidRDefault="00A8100E" w:rsidP="00FE7F8B">
            <w:pPr>
              <w:tabs>
                <w:tab w:val="clear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  <w:szCs w:val="24"/>
                <w:lang w:eastAsia="zh-CN"/>
              </w:rPr>
              <w:t>Тема занятия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8100E" w:rsidRPr="002C18B2" w:rsidRDefault="00A8100E" w:rsidP="00FE7F8B">
            <w:pPr>
              <w:tabs>
                <w:tab w:val="clear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  <w:szCs w:val="24"/>
                <w:lang w:eastAsia="zh-CN"/>
              </w:rPr>
              <w:t>Виды деятельности</w:t>
            </w:r>
          </w:p>
        </w:tc>
      </w:tr>
      <w:tr w:rsidR="00A8100E" w:rsidRPr="002C18B2" w:rsidTr="00A8100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00E" w:rsidRPr="002C18B2" w:rsidRDefault="00A8100E" w:rsidP="00C42D2F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00E" w:rsidRPr="002C18B2" w:rsidRDefault="00A8100E" w:rsidP="00C42D2F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2C18B2">
              <w:rPr>
                <w:rFonts w:ascii="Times New Roman" w:eastAsia="Times New Roman" w:hAnsi="Times New Roman" w:cs="Times New Roman"/>
                <w:bCs/>
                <w:color w:val="auto"/>
                <w:kern w:val="0"/>
                <w:sz w:val="24"/>
                <w:szCs w:val="24"/>
                <w:lang w:eastAsia="zh-CN"/>
              </w:rPr>
              <w:t>Что такое здоровье?</w:t>
            </w:r>
          </w:p>
          <w:p w:rsidR="00A8100E" w:rsidRPr="002C18B2" w:rsidRDefault="00A8100E" w:rsidP="00C42D2F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Инструктаж по технике безопасности на спортивной площадке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727973" w:rsidRDefault="00A8100E" w:rsidP="00FE7F8B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 xml:space="preserve">Осваивать универсальные умения в самостоятельной организации и проведении подвижных игр. </w:t>
            </w:r>
          </w:p>
          <w:p w:rsidR="00727973" w:rsidRDefault="00727973" w:rsidP="00FE7F8B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</w:p>
          <w:p w:rsidR="00727973" w:rsidRDefault="00A8100E" w:rsidP="00FE7F8B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Излагать правила и условия проведения подвижных игр.</w:t>
            </w:r>
          </w:p>
          <w:p w:rsidR="00727973" w:rsidRDefault="00727973" w:rsidP="00FE7F8B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</w:p>
          <w:p w:rsidR="00727973" w:rsidRDefault="00A8100E" w:rsidP="00FE7F8B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Осваивать двигательные действия, составляющие содержание подвижных игр.</w:t>
            </w:r>
          </w:p>
          <w:p w:rsidR="00727973" w:rsidRDefault="00727973" w:rsidP="00FE7F8B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</w:p>
          <w:p w:rsidR="00727973" w:rsidRDefault="00A8100E" w:rsidP="00FE7F8B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Взаимодействовать в парах и группах при выполнении технических действий в подвижных играх.</w:t>
            </w:r>
          </w:p>
          <w:p w:rsidR="00727973" w:rsidRDefault="00727973" w:rsidP="00FE7F8B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</w:p>
          <w:p w:rsidR="00727973" w:rsidRDefault="00A8100E" w:rsidP="00FE7F8B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Моделировать технику выполнения игровых действий в зависимости от изменения условий и двигательных задач.</w:t>
            </w:r>
          </w:p>
          <w:p w:rsidR="00727973" w:rsidRDefault="00A8100E" w:rsidP="00FE7F8B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lastRenderedPageBreak/>
              <w:t xml:space="preserve">Принимать адекватные решения в условиях игровой деятельности. </w:t>
            </w:r>
          </w:p>
          <w:p w:rsidR="00727973" w:rsidRDefault="00727973" w:rsidP="00FE7F8B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</w:p>
          <w:p w:rsidR="00727973" w:rsidRDefault="00A8100E" w:rsidP="00FE7F8B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Осваивать универсальные умения управлять эмоциями в процессе учебной и игровой деятельности.</w:t>
            </w:r>
          </w:p>
          <w:p w:rsidR="00727973" w:rsidRDefault="00727973" w:rsidP="00FE7F8B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</w:p>
          <w:p w:rsidR="00727973" w:rsidRDefault="00A8100E" w:rsidP="00FE7F8B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 xml:space="preserve">Проявлять быстроту и ловкость во время подвижных игр. </w:t>
            </w:r>
          </w:p>
          <w:p w:rsidR="00727973" w:rsidRDefault="00727973" w:rsidP="00FE7F8B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</w:p>
          <w:p w:rsidR="00727973" w:rsidRDefault="00A8100E" w:rsidP="00FE7F8B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 xml:space="preserve">Соблюдать дисциплину и правила техники безопасности во время подвижных игр. </w:t>
            </w:r>
          </w:p>
          <w:p w:rsidR="00727973" w:rsidRDefault="00727973" w:rsidP="00FE7F8B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</w:p>
          <w:p w:rsidR="00727973" w:rsidRDefault="00A8100E" w:rsidP="00FE7F8B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Описывать разучиваемые технические действия из спортивных игр.</w:t>
            </w:r>
          </w:p>
          <w:p w:rsidR="00727973" w:rsidRDefault="00727973" w:rsidP="00FE7F8B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</w:p>
          <w:p w:rsidR="00727973" w:rsidRDefault="00A8100E" w:rsidP="00FE7F8B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 xml:space="preserve">Моделировать технические действия в игровой деятельности. </w:t>
            </w:r>
          </w:p>
          <w:p w:rsidR="00727973" w:rsidRDefault="00727973" w:rsidP="00FE7F8B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</w:p>
          <w:p w:rsidR="00A8100E" w:rsidRPr="002C18B2" w:rsidRDefault="00A8100E" w:rsidP="00FE7F8B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Взаимодействовать в парах и группах при выполнении технических действий в подвижных играх.</w:t>
            </w:r>
          </w:p>
          <w:p w:rsidR="00A8100E" w:rsidRPr="002C18B2" w:rsidRDefault="00727973" w:rsidP="00FE2FD8">
            <w:pPr>
              <w:tabs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A8100E" w:rsidRPr="002C18B2" w:rsidTr="00A8100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00E" w:rsidRPr="006106B9" w:rsidRDefault="006106B9" w:rsidP="00C42D2F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00E" w:rsidRPr="002C18B2" w:rsidRDefault="006106B9" w:rsidP="00C42D2F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8B2">
              <w:rPr>
                <w:rFonts w:ascii="Times New Roman" w:eastAsia="Times New Roman" w:hAnsi="Times New Roman" w:cs="Times New Roman"/>
                <w:bCs/>
                <w:color w:val="auto"/>
                <w:kern w:val="0"/>
                <w:sz w:val="24"/>
                <w:szCs w:val="24"/>
                <w:lang w:eastAsia="zh-CN"/>
              </w:rPr>
              <w:t>Что такое эмоции?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kern w:val="0"/>
                <w:sz w:val="24"/>
                <w:szCs w:val="24"/>
                <w:lang w:eastAsia="zh-CN"/>
              </w:rPr>
              <w:t xml:space="preserve"> </w:t>
            </w:r>
            <w:r w:rsidRPr="002C1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 на свежем воздухе. «Сторож», «Волки и овцы»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8100E" w:rsidRPr="002C18B2" w:rsidRDefault="00A8100E" w:rsidP="00C42D2F">
            <w:pPr>
              <w:tabs>
                <w:tab w:val="center" w:pos="467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</w:p>
        </w:tc>
      </w:tr>
      <w:tr w:rsidR="00A8100E" w:rsidRPr="002C18B2" w:rsidTr="00A8100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00E" w:rsidRPr="002C18B2" w:rsidRDefault="006106B9" w:rsidP="00C42D2F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06B9" w:rsidRPr="002C18B2" w:rsidRDefault="006106B9" w:rsidP="006106B9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bCs/>
                <w:color w:val="auto"/>
                <w:kern w:val="0"/>
                <w:sz w:val="24"/>
                <w:szCs w:val="24"/>
                <w:lang w:eastAsia="zh-CN"/>
              </w:rPr>
              <w:t>Чувства и поступки</w:t>
            </w:r>
          </w:p>
          <w:p w:rsidR="00A8100E" w:rsidRPr="002C18B2" w:rsidRDefault="006106B9" w:rsidP="006106B9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Спортивные эстафеты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8100E" w:rsidRPr="002C18B2" w:rsidRDefault="00A8100E" w:rsidP="00C42D2F">
            <w:pPr>
              <w:tabs>
                <w:tab w:val="center" w:pos="467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</w:p>
        </w:tc>
      </w:tr>
      <w:tr w:rsidR="00A8100E" w:rsidRPr="002C18B2" w:rsidTr="00A8100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00E" w:rsidRPr="002C18B2" w:rsidRDefault="006106B9" w:rsidP="00C42D2F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06B9" w:rsidRPr="002C18B2" w:rsidRDefault="006106B9" w:rsidP="006106B9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bCs/>
                <w:color w:val="auto"/>
                <w:kern w:val="0"/>
                <w:sz w:val="24"/>
                <w:szCs w:val="24"/>
                <w:lang w:eastAsia="zh-CN"/>
              </w:rPr>
              <w:t>Стресс.</w:t>
            </w:r>
          </w:p>
          <w:p w:rsidR="00A8100E" w:rsidRPr="002C18B2" w:rsidRDefault="006106B9" w:rsidP="006106B9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8B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Подвижные игры на воздухе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 xml:space="preserve">. </w:t>
            </w:r>
            <w:r w:rsidRPr="002C18B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«Мяч в воздухе», «Передача мяча по кругу»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8100E" w:rsidRPr="002C18B2" w:rsidRDefault="00A8100E" w:rsidP="00C42D2F">
            <w:pPr>
              <w:tabs>
                <w:tab w:val="center" w:pos="467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</w:p>
        </w:tc>
      </w:tr>
      <w:tr w:rsidR="00A8100E" w:rsidRPr="002C18B2" w:rsidTr="00A8100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00E" w:rsidRPr="002C18B2" w:rsidRDefault="006106B9" w:rsidP="00C42D2F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00E" w:rsidRPr="002C18B2" w:rsidRDefault="006106B9" w:rsidP="00C42D2F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Подвижные игры на воздухе. Разучивание игр «Круговые салки», эстафеты со скакалками, «Весёлая эстафета», «Поезд».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8100E" w:rsidRPr="002C18B2" w:rsidRDefault="00A8100E" w:rsidP="00C42D2F">
            <w:pPr>
              <w:tabs>
                <w:tab w:val="center" w:pos="467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</w:p>
        </w:tc>
      </w:tr>
      <w:tr w:rsidR="00A8100E" w:rsidRPr="002C18B2" w:rsidTr="00A8100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00E" w:rsidRPr="002C18B2" w:rsidRDefault="006106B9" w:rsidP="00C42D2F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06B9" w:rsidRPr="002C18B2" w:rsidRDefault="006106B9" w:rsidP="006106B9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bCs/>
                <w:color w:val="auto"/>
                <w:kern w:val="0"/>
                <w:sz w:val="24"/>
                <w:szCs w:val="24"/>
                <w:lang w:eastAsia="zh-CN"/>
              </w:rPr>
              <w:t>Учимся находить причину и последствия событий.</w:t>
            </w:r>
          </w:p>
          <w:p w:rsidR="00A8100E" w:rsidRPr="002C18B2" w:rsidRDefault="006106B9" w:rsidP="006106B9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proofErr w:type="spellStart"/>
            <w:r w:rsidRPr="002C1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</w:t>
            </w:r>
            <w:proofErr w:type="gramStart"/>
            <w:r w:rsidRPr="002C1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:«</w:t>
            </w:r>
            <w:proofErr w:type="gramEnd"/>
            <w:r w:rsidRPr="002C1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</w:t>
            </w:r>
            <w:proofErr w:type="spellEnd"/>
            <w:r w:rsidRPr="002C1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пятится назад», «Воздух, вода, земля, ветер»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8100E" w:rsidRPr="002C18B2" w:rsidRDefault="00A8100E" w:rsidP="00C42D2F">
            <w:pPr>
              <w:tabs>
                <w:tab w:val="center" w:pos="467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</w:p>
        </w:tc>
      </w:tr>
      <w:tr w:rsidR="00A8100E" w:rsidRPr="002C18B2" w:rsidTr="00A8100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00E" w:rsidRPr="002C18B2" w:rsidRDefault="006106B9" w:rsidP="00C42D2F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06B9" w:rsidRPr="002C18B2" w:rsidRDefault="006106B9" w:rsidP="006106B9">
            <w:pPr>
              <w:tabs>
                <w:tab w:val="clear" w:pos="7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8B2">
              <w:rPr>
                <w:rFonts w:ascii="Times New Roman" w:eastAsia="Times New Roman" w:hAnsi="Times New Roman" w:cs="Times New Roman"/>
                <w:bCs/>
                <w:color w:val="auto"/>
                <w:kern w:val="0"/>
                <w:sz w:val="24"/>
                <w:szCs w:val="24"/>
                <w:lang w:eastAsia="zh-CN"/>
              </w:rPr>
              <w:t>Умей выбирать.</w:t>
            </w:r>
          </w:p>
          <w:p w:rsidR="00A8100E" w:rsidRPr="002C18B2" w:rsidRDefault="006106B9" w:rsidP="006106B9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hAnsi="Times New Roman" w:cs="Times New Roman"/>
                <w:sz w:val="24"/>
                <w:szCs w:val="24"/>
              </w:rPr>
              <w:t>Игра «Точный расчет».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8100E" w:rsidRPr="002C18B2" w:rsidRDefault="00A8100E" w:rsidP="00C42D2F">
            <w:pPr>
              <w:tabs>
                <w:tab w:val="center" w:pos="467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  <w:szCs w:val="24"/>
                <w:lang w:eastAsia="zh-CN"/>
              </w:rPr>
            </w:pPr>
          </w:p>
        </w:tc>
      </w:tr>
      <w:tr w:rsidR="00A8100E" w:rsidRPr="002C18B2" w:rsidTr="00A8100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00E" w:rsidRPr="002C18B2" w:rsidRDefault="006106B9" w:rsidP="00C42D2F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06B9" w:rsidRPr="002C18B2" w:rsidRDefault="006106B9" w:rsidP="006106B9">
            <w:pPr>
              <w:tabs>
                <w:tab w:val="clear" w:pos="708"/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bCs/>
                <w:color w:val="auto"/>
                <w:kern w:val="0"/>
                <w:sz w:val="24"/>
                <w:szCs w:val="24"/>
                <w:lang w:eastAsia="zh-CN"/>
              </w:rPr>
              <w:t>Я отвечаю за своё решение.</w:t>
            </w:r>
          </w:p>
          <w:p w:rsidR="00A8100E" w:rsidRPr="002C18B2" w:rsidRDefault="006106B9" w:rsidP="006106B9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 xml:space="preserve">Подвижные игры. </w:t>
            </w:r>
            <w:r w:rsidRPr="002C18B2">
              <w:rPr>
                <w:rFonts w:ascii="Times New Roman" w:hAnsi="Times New Roman" w:cs="Times New Roman"/>
                <w:sz w:val="24"/>
                <w:szCs w:val="24"/>
              </w:rPr>
              <w:t xml:space="preserve"> Игра «Вызов номеров».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8100E" w:rsidRPr="002C18B2" w:rsidRDefault="00A8100E" w:rsidP="00C42D2F">
            <w:pPr>
              <w:tabs>
                <w:tab w:val="center" w:pos="467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</w:p>
        </w:tc>
      </w:tr>
      <w:tr w:rsidR="00A8100E" w:rsidRPr="002C18B2" w:rsidTr="00A8100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00E" w:rsidRPr="002C18B2" w:rsidRDefault="006106B9" w:rsidP="00C42D2F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2FD8" w:rsidRPr="002C18B2" w:rsidRDefault="00FE2FD8" w:rsidP="00FE2FD8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bCs/>
                <w:color w:val="auto"/>
                <w:kern w:val="0"/>
                <w:sz w:val="24"/>
                <w:szCs w:val="24"/>
                <w:lang w:eastAsia="zh-CN"/>
              </w:rPr>
              <w:t>Что мы знаем о курении.</w:t>
            </w:r>
          </w:p>
          <w:p w:rsidR="00A8100E" w:rsidRPr="002C18B2" w:rsidRDefault="00FE2FD8" w:rsidP="00FE2FD8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 xml:space="preserve">Подвижные игры. </w:t>
            </w:r>
            <w:r w:rsidRPr="002C18B2">
              <w:rPr>
                <w:rFonts w:ascii="Times New Roman" w:hAnsi="Times New Roman" w:cs="Times New Roman"/>
                <w:sz w:val="24"/>
                <w:szCs w:val="24"/>
              </w:rPr>
              <w:t>Игра «Ниточка и иголочка».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8100E" w:rsidRPr="002C18B2" w:rsidRDefault="00A8100E" w:rsidP="00C42D2F">
            <w:pPr>
              <w:tabs>
                <w:tab w:val="center" w:pos="467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</w:p>
        </w:tc>
      </w:tr>
      <w:tr w:rsidR="00A8100E" w:rsidRPr="002C18B2" w:rsidTr="00A8100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00E" w:rsidRPr="002C18B2" w:rsidRDefault="006106B9" w:rsidP="00C42D2F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2FD8" w:rsidRPr="002C18B2" w:rsidRDefault="00FE2FD8" w:rsidP="00FE2FD8">
            <w:pPr>
              <w:tabs>
                <w:tab w:val="clear" w:pos="708"/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bCs/>
                <w:color w:val="auto"/>
                <w:kern w:val="0"/>
                <w:sz w:val="24"/>
                <w:szCs w:val="24"/>
                <w:lang w:eastAsia="zh-CN"/>
              </w:rPr>
              <w:t xml:space="preserve">Почему вредной привычке ты </w:t>
            </w:r>
            <w:proofErr w:type="gramStart"/>
            <w:r w:rsidRPr="002C18B2">
              <w:rPr>
                <w:rFonts w:ascii="Times New Roman" w:eastAsia="Times New Roman" w:hAnsi="Times New Roman" w:cs="Times New Roman"/>
                <w:bCs/>
                <w:color w:val="auto"/>
                <w:kern w:val="0"/>
                <w:sz w:val="24"/>
                <w:szCs w:val="24"/>
                <w:lang w:eastAsia="zh-CN"/>
              </w:rPr>
              <w:t>скажешь</w:t>
            </w:r>
            <w:proofErr w:type="gramEnd"/>
            <w:r w:rsidRPr="002C18B2">
              <w:rPr>
                <w:rFonts w:ascii="Times New Roman" w:eastAsia="Times New Roman" w:hAnsi="Times New Roman" w:cs="Times New Roman"/>
                <w:bCs/>
                <w:color w:val="auto"/>
                <w:kern w:val="0"/>
                <w:sz w:val="24"/>
                <w:szCs w:val="24"/>
                <w:lang w:eastAsia="zh-CN"/>
              </w:rPr>
              <w:t xml:space="preserve"> НЕТ? </w:t>
            </w:r>
          </w:p>
          <w:p w:rsidR="00A8100E" w:rsidRPr="002C18B2" w:rsidRDefault="00FE2FD8" w:rsidP="00FE2FD8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Подвижные игры.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Эстафеты. Игра: «Два М</w:t>
            </w:r>
            <w:r w:rsidRPr="002C18B2">
              <w:rPr>
                <w:rFonts w:ascii="Times New Roman" w:hAnsi="Times New Roman" w:cs="Times New Roman"/>
                <w:sz w:val="24"/>
                <w:szCs w:val="24"/>
              </w:rPr>
              <w:t>ороза»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8100E" w:rsidRPr="002C18B2" w:rsidRDefault="00A8100E" w:rsidP="00C42D2F">
            <w:pPr>
              <w:tabs>
                <w:tab w:val="center" w:pos="467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</w:p>
        </w:tc>
      </w:tr>
      <w:tr w:rsidR="00A8100E" w:rsidRPr="002C18B2" w:rsidTr="00A8100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00E" w:rsidRPr="002C18B2" w:rsidRDefault="006106B9" w:rsidP="00C42D2F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lastRenderedPageBreak/>
              <w:t>11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00E" w:rsidRPr="002C18B2" w:rsidRDefault="00FE2FD8" w:rsidP="00C42D2F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Подвижные игры на воздухе. Подвижные игры по выбору детей.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8100E" w:rsidRPr="002C18B2" w:rsidRDefault="00A8100E" w:rsidP="00C42D2F">
            <w:pPr>
              <w:tabs>
                <w:tab w:val="center" w:pos="467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</w:p>
        </w:tc>
      </w:tr>
      <w:tr w:rsidR="00A8100E" w:rsidRPr="002C18B2" w:rsidTr="00A8100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00E" w:rsidRPr="002C18B2" w:rsidRDefault="006106B9" w:rsidP="00C42D2F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lastRenderedPageBreak/>
              <w:t>12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2FD8" w:rsidRPr="002C18B2" w:rsidRDefault="00FE2FD8" w:rsidP="00FE2FD8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bCs/>
                <w:color w:val="auto"/>
                <w:kern w:val="0"/>
                <w:sz w:val="24"/>
                <w:szCs w:val="24"/>
                <w:lang w:eastAsia="zh-CN"/>
              </w:rPr>
              <w:t>Волевое поведение.</w:t>
            </w:r>
          </w:p>
          <w:p w:rsidR="00A8100E" w:rsidRPr="002C18B2" w:rsidRDefault="00FE2FD8" w:rsidP="00FE2FD8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Эстафеты. Игры: «Два М</w:t>
            </w:r>
            <w:r w:rsidRPr="002C18B2">
              <w:rPr>
                <w:rFonts w:ascii="Times New Roman" w:hAnsi="Times New Roman" w:cs="Times New Roman"/>
                <w:sz w:val="24"/>
                <w:szCs w:val="24"/>
              </w:rPr>
              <w:t>ороза»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8100E" w:rsidRPr="002C18B2" w:rsidRDefault="00A8100E" w:rsidP="00C42D2F">
            <w:pPr>
              <w:tabs>
                <w:tab w:val="center" w:pos="467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</w:p>
        </w:tc>
      </w:tr>
      <w:tr w:rsidR="00A8100E" w:rsidRPr="002C18B2" w:rsidTr="00A8100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00E" w:rsidRPr="002C18B2" w:rsidRDefault="006106B9" w:rsidP="00C42D2F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2FD8" w:rsidRPr="002C18B2" w:rsidRDefault="00FE2FD8" w:rsidP="00FE2FD8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bCs/>
                <w:color w:val="auto"/>
                <w:kern w:val="0"/>
                <w:sz w:val="24"/>
                <w:szCs w:val="24"/>
                <w:lang w:eastAsia="zh-CN"/>
              </w:rPr>
              <w:t>Алкоголь – ошибка.</w:t>
            </w:r>
          </w:p>
          <w:p w:rsidR="00A8100E" w:rsidRPr="002C18B2" w:rsidRDefault="00FE2FD8" w:rsidP="00FE2FD8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hAnsi="Times New Roman" w:cs="Times New Roman"/>
                <w:sz w:val="24"/>
                <w:szCs w:val="24"/>
              </w:rPr>
              <w:t>Игра «Вызов номеров».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8100E" w:rsidRPr="002C18B2" w:rsidRDefault="00A8100E" w:rsidP="00C42D2F">
            <w:pPr>
              <w:tabs>
                <w:tab w:val="center" w:pos="467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</w:p>
        </w:tc>
      </w:tr>
      <w:tr w:rsidR="00A8100E" w:rsidRPr="002C18B2" w:rsidTr="00A8100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00E" w:rsidRPr="002C18B2" w:rsidRDefault="006106B9" w:rsidP="00C42D2F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00E" w:rsidRPr="002C18B2" w:rsidRDefault="00FE2FD8" w:rsidP="00C42D2F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Подвижные игры на воздухе. «Медвежья охота», «Совушка», «Не пропусти мяч».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8100E" w:rsidRPr="002C18B2" w:rsidRDefault="00A8100E" w:rsidP="00C42D2F">
            <w:pPr>
              <w:tabs>
                <w:tab w:val="center" w:pos="467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</w:p>
        </w:tc>
      </w:tr>
      <w:tr w:rsidR="00A8100E" w:rsidRPr="002C18B2" w:rsidTr="00A8100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00E" w:rsidRPr="002C18B2" w:rsidRDefault="006106B9" w:rsidP="00C42D2F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2FD8" w:rsidRPr="002C18B2" w:rsidRDefault="00FE2FD8" w:rsidP="00FE2FD8">
            <w:pPr>
              <w:tabs>
                <w:tab w:val="clear" w:pos="708"/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bCs/>
                <w:color w:val="auto"/>
                <w:kern w:val="0"/>
                <w:sz w:val="24"/>
                <w:szCs w:val="24"/>
                <w:lang w:eastAsia="zh-CN"/>
              </w:rPr>
              <w:t xml:space="preserve">Наркотик. </w:t>
            </w:r>
          </w:p>
          <w:p w:rsidR="00A8100E" w:rsidRPr="002C18B2" w:rsidRDefault="00FE2FD8" w:rsidP="00FE2FD8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hAnsi="Times New Roman" w:cs="Times New Roman"/>
                <w:sz w:val="24"/>
                <w:szCs w:val="24"/>
              </w:rPr>
              <w:t>Эстафеты. Игры: «Два мороза»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8100E" w:rsidRPr="002C18B2" w:rsidRDefault="00A8100E" w:rsidP="00C42D2F">
            <w:pPr>
              <w:tabs>
                <w:tab w:val="center" w:pos="467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</w:p>
        </w:tc>
      </w:tr>
      <w:tr w:rsidR="00A8100E" w:rsidRPr="002C18B2" w:rsidTr="00A8100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00E" w:rsidRPr="002C18B2" w:rsidRDefault="006106B9" w:rsidP="00C42D2F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00E" w:rsidRPr="002C18B2" w:rsidRDefault="00FE2FD8" w:rsidP="00C42D2F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Подвижные игры на воздухе. Подвижные игры по выбору детей.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8100E" w:rsidRPr="002C18B2" w:rsidRDefault="00A8100E" w:rsidP="00C42D2F">
            <w:pPr>
              <w:tabs>
                <w:tab w:val="center" w:pos="467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</w:p>
        </w:tc>
      </w:tr>
      <w:tr w:rsidR="00A8100E" w:rsidRPr="002C18B2" w:rsidTr="00A8100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00E" w:rsidRPr="002C18B2" w:rsidRDefault="006106B9" w:rsidP="00C42D2F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00E" w:rsidRPr="002C18B2" w:rsidRDefault="00FE2FD8" w:rsidP="00FE2FD8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 xml:space="preserve">Подвижные игры на воздухе. Лыжная эстафета 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8100E" w:rsidRPr="002C18B2" w:rsidRDefault="00A8100E" w:rsidP="00C42D2F">
            <w:pPr>
              <w:tabs>
                <w:tab w:val="center" w:pos="467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</w:p>
        </w:tc>
      </w:tr>
      <w:tr w:rsidR="00A8100E" w:rsidRPr="002C18B2" w:rsidTr="00A8100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00E" w:rsidRPr="002C18B2" w:rsidRDefault="006106B9" w:rsidP="00C42D2F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00E" w:rsidRPr="002C18B2" w:rsidRDefault="00FE2FD8" w:rsidP="00FE2FD8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 xml:space="preserve">Подвижные игры на воздухе. Лыжные гонки 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8100E" w:rsidRPr="002C18B2" w:rsidRDefault="00A8100E" w:rsidP="00C42D2F">
            <w:pPr>
              <w:tabs>
                <w:tab w:val="center" w:pos="467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</w:p>
        </w:tc>
      </w:tr>
      <w:tr w:rsidR="00A8100E" w:rsidRPr="002C18B2" w:rsidTr="00A8100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00E" w:rsidRPr="002C18B2" w:rsidRDefault="006106B9" w:rsidP="00C42D2F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00E" w:rsidRPr="002C18B2" w:rsidRDefault="00FE2FD8" w:rsidP="00C42D2F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Подвижные игры.</w:t>
            </w:r>
            <w:r w:rsidRPr="002C18B2">
              <w:rPr>
                <w:rFonts w:ascii="Times New Roman" w:hAnsi="Times New Roman" w:cs="Times New Roman"/>
                <w:sz w:val="24"/>
                <w:szCs w:val="24"/>
              </w:rPr>
              <w:t xml:space="preserve"> Игра «Ниточка и иголочка».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8100E" w:rsidRPr="002C18B2" w:rsidRDefault="00A8100E" w:rsidP="00C42D2F">
            <w:pPr>
              <w:tabs>
                <w:tab w:val="center" w:pos="467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</w:p>
        </w:tc>
      </w:tr>
      <w:tr w:rsidR="00A8100E" w:rsidRPr="002C18B2" w:rsidTr="00A8100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00E" w:rsidRPr="002C18B2" w:rsidRDefault="006106B9" w:rsidP="00C42D2F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00E" w:rsidRPr="002C18B2" w:rsidRDefault="00FE2FD8" w:rsidP="00C42D2F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Подвижные игры на воздухе. Подвижные игры по выбору детей.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8100E" w:rsidRPr="002C18B2" w:rsidRDefault="00A8100E" w:rsidP="00C42D2F">
            <w:pPr>
              <w:tabs>
                <w:tab w:val="center" w:pos="467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</w:p>
        </w:tc>
      </w:tr>
      <w:tr w:rsidR="00A8100E" w:rsidRPr="002C18B2" w:rsidTr="00A8100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00E" w:rsidRPr="002C18B2" w:rsidRDefault="006106B9" w:rsidP="00C42D2F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2FD8" w:rsidRPr="002C18B2" w:rsidRDefault="00FE2FD8" w:rsidP="00FE2FD8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bCs/>
                <w:color w:val="auto"/>
                <w:kern w:val="0"/>
                <w:sz w:val="24"/>
                <w:szCs w:val="24"/>
                <w:lang w:eastAsia="zh-CN"/>
              </w:rPr>
              <w:t>Моя семья.</w:t>
            </w:r>
          </w:p>
          <w:p w:rsidR="00A8100E" w:rsidRPr="002C18B2" w:rsidRDefault="00FE2FD8" w:rsidP="00FE2FD8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Подвижные игры на воздухе «Петушиный бой», «Не теряй равновесия»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8100E" w:rsidRPr="002C18B2" w:rsidRDefault="00A8100E" w:rsidP="00C42D2F">
            <w:pPr>
              <w:tabs>
                <w:tab w:val="center" w:pos="467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</w:p>
        </w:tc>
      </w:tr>
      <w:tr w:rsidR="00A8100E" w:rsidRPr="002C18B2" w:rsidTr="00A8100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00E" w:rsidRPr="002C18B2" w:rsidRDefault="006106B9" w:rsidP="00C42D2F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2FD8" w:rsidRPr="002C18B2" w:rsidRDefault="00FE2FD8" w:rsidP="00FE2FD8">
            <w:pPr>
              <w:tabs>
                <w:tab w:val="clear" w:pos="708"/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Подвижные игры на воздухе.</w:t>
            </w:r>
          </w:p>
          <w:p w:rsidR="00A8100E" w:rsidRPr="002C18B2" w:rsidRDefault="00FE2FD8" w:rsidP="00FE2FD8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Спортивная эстафета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8100E" w:rsidRPr="002C18B2" w:rsidRDefault="00A8100E" w:rsidP="00C42D2F">
            <w:pPr>
              <w:tabs>
                <w:tab w:val="center" w:pos="467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</w:p>
        </w:tc>
      </w:tr>
      <w:tr w:rsidR="00A8100E" w:rsidRPr="002C18B2" w:rsidTr="00A8100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00E" w:rsidRPr="002C18B2" w:rsidRDefault="006106B9" w:rsidP="00C42D2F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00E" w:rsidRPr="002C18B2" w:rsidRDefault="00FE2FD8" w:rsidP="00C42D2F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Подвижные игры на воздухе. Подвижные игры по выбору детей.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8100E" w:rsidRPr="002C18B2" w:rsidRDefault="00A8100E" w:rsidP="00C42D2F">
            <w:pPr>
              <w:tabs>
                <w:tab w:val="center" w:pos="467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</w:p>
        </w:tc>
      </w:tr>
      <w:tr w:rsidR="00A8100E" w:rsidRPr="002C18B2" w:rsidTr="00A8100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00E" w:rsidRPr="002C18B2" w:rsidRDefault="006106B9" w:rsidP="00C42D2F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00E" w:rsidRPr="002C18B2" w:rsidRDefault="00727973" w:rsidP="00C42D2F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Подвижные игры на воздухе. Подвижные игры по выбору детей.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8100E" w:rsidRPr="002C18B2" w:rsidRDefault="00A8100E" w:rsidP="00C42D2F">
            <w:pPr>
              <w:tabs>
                <w:tab w:val="center" w:pos="467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</w:p>
        </w:tc>
      </w:tr>
      <w:tr w:rsidR="00A8100E" w:rsidRPr="002C18B2" w:rsidTr="00A8100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00E" w:rsidRPr="002C18B2" w:rsidRDefault="006106B9" w:rsidP="00C42D2F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973" w:rsidRPr="002C18B2" w:rsidRDefault="00727973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bCs/>
                <w:color w:val="auto"/>
                <w:kern w:val="0"/>
                <w:sz w:val="24"/>
                <w:szCs w:val="24"/>
                <w:lang w:eastAsia="zh-CN"/>
              </w:rPr>
              <w:t>Я выбираю кашу.</w:t>
            </w:r>
          </w:p>
          <w:p w:rsidR="00A8100E" w:rsidRPr="002C18B2" w:rsidRDefault="00727973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Подвижные игры на воздухе «Петушиный бой», «Не теряй равновесия»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8100E" w:rsidRPr="002C18B2" w:rsidRDefault="00A8100E" w:rsidP="00C42D2F">
            <w:pPr>
              <w:tabs>
                <w:tab w:val="center" w:pos="467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</w:p>
        </w:tc>
      </w:tr>
      <w:tr w:rsidR="00A8100E" w:rsidRPr="002C18B2" w:rsidTr="00A8100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00E" w:rsidRPr="002C18B2" w:rsidRDefault="006106B9" w:rsidP="00C42D2F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00E" w:rsidRPr="002C18B2" w:rsidRDefault="00727973" w:rsidP="00C42D2F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bCs/>
                <w:color w:val="auto"/>
                <w:kern w:val="0"/>
                <w:sz w:val="24"/>
                <w:szCs w:val="24"/>
                <w:lang w:eastAsia="zh-CN"/>
              </w:rPr>
              <w:t xml:space="preserve">Наше здоровье. </w:t>
            </w:r>
            <w:r w:rsidRPr="002C18B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Подвижные игры по выбору детей.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8100E" w:rsidRPr="002C18B2" w:rsidRDefault="00A8100E" w:rsidP="00C42D2F">
            <w:pPr>
              <w:tabs>
                <w:tab w:val="center" w:pos="467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</w:p>
        </w:tc>
      </w:tr>
      <w:tr w:rsidR="00A8100E" w:rsidRPr="002C18B2" w:rsidTr="00A8100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00E" w:rsidRPr="002C18B2" w:rsidRDefault="006106B9" w:rsidP="00C42D2F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27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00E" w:rsidRPr="002C18B2" w:rsidRDefault="00727973" w:rsidP="00C42D2F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Подвижные игры на воздухе. «Медвежья охота», «Совушка», «Не пропусти мяч».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8100E" w:rsidRPr="002C18B2" w:rsidRDefault="00A8100E" w:rsidP="00C42D2F">
            <w:pPr>
              <w:tabs>
                <w:tab w:val="center" w:pos="467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</w:p>
        </w:tc>
      </w:tr>
      <w:tr w:rsidR="00A8100E" w:rsidRPr="002C18B2" w:rsidTr="00A8100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00E" w:rsidRPr="002C18B2" w:rsidRDefault="006106B9" w:rsidP="00C42D2F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973" w:rsidRPr="002C18B2" w:rsidRDefault="00727973" w:rsidP="00727973">
            <w:pPr>
              <w:tabs>
                <w:tab w:val="clear" w:pos="708"/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bCs/>
                <w:color w:val="auto"/>
                <w:kern w:val="0"/>
                <w:sz w:val="24"/>
                <w:szCs w:val="24"/>
                <w:lang w:eastAsia="zh-CN"/>
              </w:rPr>
              <w:t xml:space="preserve">Дружба. </w:t>
            </w:r>
          </w:p>
          <w:p w:rsidR="00A8100E" w:rsidRPr="002C18B2" w:rsidRDefault="00727973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Подвижные игры на воздухе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8100E" w:rsidRPr="002C18B2" w:rsidRDefault="00A8100E" w:rsidP="00C42D2F">
            <w:pPr>
              <w:tabs>
                <w:tab w:val="center" w:pos="467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</w:p>
        </w:tc>
      </w:tr>
      <w:tr w:rsidR="00A8100E" w:rsidRPr="002C18B2" w:rsidTr="00A8100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00E" w:rsidRPr="002C18B2" w:rsidRDefault="006106B9" w:rsidP="00C42D2F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29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00E" w:rsidRPr="002C18B2" w:rsidRDefault="00FE2FD8" w:rsidP="00FE2FD8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 xml:space="preserve">Подвижные игры на воздухе. 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Подвижные игры</w:t>
            </w:r>
            <w:r w:rsidRPr="002C18B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 xml:space="preserve"> «Круговые салки», эстафеты со скакалками, «Весёлая эстафета», «Поезд».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8100E" w:rsidRPr="002C18B2" w:rsidRDefault="00A8100E" w:rsidP="00C42D2F">
            <w:pPr>
              <w:tabs>
                <w:tab w:val="center" w:pos="467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</w:p>
        </w:tc>
      </w:tr>
      <w:tr w:rsidR="00A8100E" w:rsidRPr="002C18B2" w:rsidTr="00A8100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00E" w:rsidRPr="002C18B2" w:rsidRDefault="006106B9" w:rsidP="00C42D2F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00E" w:rsidRPr="002C18B2" w:rsidRDefault="00FE2FD8" w:rsidP="00C42D2F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Подвижные игры на воздухе. «Мяч в воздухе», «Попрыгунчики», Раз, два, три-беги!»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8100E" w:rsidRPr="002C18B2" w:rsidRDefault="00A8100E" w:rsidP="00C42D2F">
            <w:pPr>
              <w:tabs>
                <w:tab w:val="center" w:pos="467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</w:p>
        </w:tc>
      </w:tr>
      <w:tr w:rsidR="00A8100E" w:rsidRPr="002C18B2" w:rsidTr="00A8100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00E" w:rsidRPr="002C18B2" w:rsidRDefault="006106B9" w:rsidP="00C42D2F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31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00E" w:rsidRPr="002C18B2" w:rsidRDefault="00FE2FD8" w:rsidP="00C42D2F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Подвижные игры на воздухе. «Золотое зёрнышко», «Не зевай!», «Западня».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8100E" w:rsidRPr="002C18B2" w:rsidRDefault="00A8100E" w:rsidP="00C42D2F">
            <w:pPr>
              <w:tabs>
                <w:tab w:val="center" w:pos="467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  <w:szCs w:val="24"/>
                <w:lang w:eastAsia="zh-CN"/>
              </w:rPr>
            </w:pPr>
          </w:p>
        </w:tc>
      </w:tr>
      <w:tr w:rsidR="00A8100E" w:rsidRPr="002C18B2" w:rsidTr="00A8100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00E" w:rsidRPr="002C18B2" w:rsidRDefault="006106B9" w:rsidP="00C42D2F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32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00E" w:rsidRPr="002C18B2" w:rsidRDefault="00FE2FD8" w:rsidP="00C42D2F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Подвижные игры на воздухе. Весёлые старты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8100E" w:rsidRPr="002C18B2" w:rsidRDefault="00A8100E" w:rsidP="00C42D2F">
            <w:pPr>
              <w:tabs>
                <w:tab w:val="center" w:pos="467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</w:p>
        </w:tc>
      </w:tr>
      <w:tr w:rsidR="00A8100E" w:rsidRPr="002C18B2" w:rsidTr="00A8100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00E" w:rsidRPr="002C18B2" w:rsidRDefault="006106B9" w:rsidP="00C42D2F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33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00E" w:rsidRPr="002C18B2" w:rsidRDefault="00FE2FD8" w:rsidP="00C42D2F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bCs/>
                <w:color w:val="auto"/>
                <w:kern w:val="0"/>
                <w:sz w:val="24"/>
                <w:szCs w:val="24"/>
                <w:lang w:eastAsia="zh-CN"/>
              </w:rPr>
              <w:t xml:space="preserve">Я здоровье берегу – сам себе я помогу. </w:t>
            </w:r>
            <w:r w:rsidRPr="002C18B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Подвижные игры по выбору детей.</w:t>
            </w: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8100E" w:rsidRPr="002C18B2" w:rsidRDefault="00A8100E" w:rsidP="00C42D2F">
            <w:pPr>
              <w:tabs>
                <w:tab w:val="center" w:pos="467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</w:p>
        </w:tc>
      </w:tr>
      <w:tr w:rsidR="00A8100E" w:rsidRPr="002C18B2" w:rsidTr="00727973">
        <w:trPr>
          <w:trHeight w:val="2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00E" w:rsidRPr="002C18B2" w:rsidRDefault="006106B9" w:rsidP="00C42D2F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8100E" w:rsidRPr="002C18B2" w:rsidRDefault="00FE2FD8" w:rsidP="00C42D2F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Обобщающий урок «</w:t>
            </w:r>
            <w:r w:rsidRPr="002C18B2">
              <w:rPr>
                <w:rFonts w:ascii="Times New Roman" w:eastAsia="Times New Roman" w:hAnsi="Times New Roman" w:cs="Times New Roman"/>
                <w:bCs/>
                <w:color w:val="auto"/>
                <w:kern w:val="0"/>
                <w:sz w:val="24"/>
                <w:szCs w:val="24"/>
                <w:lang w:eastAsia="zh-CN"/>
              </w:rPr>
              <w:t>Будем здоровы»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00E" w:rsidRPr="002C18B2" w:rsidRDefault="00A8100E" w:rsidP="00C42D2F">
            <w:pPr>
              <w:tabs>
                <w:tab w:val="center" w:pos="467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</w:p>
        </w:tc>
      </w:tr>
    </w:tbl>
    <w:p w:rsidR="005B6008" w:rsidRPr="002C18B2" w:rsidRDefault="005B6008" w:rsidP="00974422">
      <w:pPr>
        <w:tabs>
          <w:tab w:val="clear" w:pos="708"/>
          <w:tab w:val="center" w:pos="284"/>
        </w:tabs>
        <w:suppressAutoHyphens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  <w:szCs w:val="24"/>
          <w:lang w:eastAsia="zh-CN"/>
        </w:rPr>
      </w:pPr>
    </w:p>
    <w:p w:rsidR="00B23ED8" w:rsidRPr="002C18B2" w:rsidRDefault="00B23ED8" w:rsidP="00974422">
      <w:pPr>
        <w:tabs>
          <w:tab w:val="clear" w:pos="708"/>
          <w:tab w:val="center" w:pos="284"/>
        </w:tabs>
        <w:suppressAutoHyphens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  <w:szCs w:val="24"/>
          <w:lang w:eastAsia="zh-CN"/>
        </w:rPr>
      </w:pPr>
    </w:p>
    <w:p w:rsidR="00B23ED8" w:rsidRPr="002C18B2" w:rsidRDefault="00B23ED8" w:rsidP="00974422">
      <w:pPr>
        <w:tabs>
          <w:tab w:val="clear" w:pos="708"/>
          <w:tab w:val="center" w:pos="284"/>
        </w:tabs>
        <w:suppressAutoHyphens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  <w:szCs w:val="24"/>
          <w:lang w:eastAsia="zh-CN"/>
        </w:rPr>
      </w:pPr>
    </w:p>
    <w:p w:rsidR="00B23ED8" w:rsidRPr="002C18B2" w:rsidRDefault="00B23ED8" w:rsidP="00974422">
      <w:pPr>
        <w:tabs>
          <w:tab w:val="clear" w:pos="708"/>
          <w:tab w:val="center" w:pos="284"/>
        </w:tabs>
        <w:suppressAutoHyphens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  <w:szCs w:val="24"/>
          <w:lang w:eastAsia="zh-CN"/>
        </w:rPr>
      </w:pPr>
    </w:p>
    <w:p w:rsidR="00B23ED8" w:rsidRPr="002C18B2" w:rsidRDefault="00B23ED8" w:rsidP="00974422">
      <w:pPr>
        <w:tabs>
          <w:tab w:val="clear" w:pos="708"/>
          <w:tab w:val="center" w:pos="284"/>
        </w:tabs>
        <w:suppressAutoHyphens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  <w:szCs w:val="24"/>
          <w:lang w:eastAsia="zh-CN"/>
        </w:rPr>
        <w:sectPr w:rsidR="00B23ED8" w:rsidRPr="002C18B2" w:rsidSect="00D81D2B">
          <w:footerReference w:type="default" r:id="rId9"/>
          <w:pgSz w:w="11906" w:h="16838"/>
          <w:pgMar w:top="567" w:right="851" w:bottom="567" w:left="1701" w:header="720" w:footer="720" w:gutter="0"/>
          <w:cols w:space="720"/>
          <w:docGrid w:linePitch="360" w:charSpace="8192"/>
        </w:sectPr>
      </w:pPr>
    </w:p>
    <w:p w:rsidR="00D3085A" w:rsidRPr="002C18B2" w:rsidRDefault="00D3085A" w:rsidP="005A0C23">
      <w:pPr>
        <w:tabs>
          <w:tab w:val="clear" w:pos="708"/>
          <w:tab w:val="center" w:pos="284"/>
        </w:tabs>
        <w:suppressAutoHyphens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  <w:szCs w:val="24"/>
          <w:lang w:eastAsia="zh-CN"/>
        </w:rPr>
      </w:pPr>
    </w:p>
    <w:p w:rsidR="00D3085A" w:rsidRPr="002C18B2" w:rsidRDefault="00D3085A" w:rsidP="00D3085A">
      <w:pPr>
        <w:tabs>
          <w:tab w:val="clear" w:pos="708"/>
        </w:tabs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</w:rPr>
      </w:pPr>
      <w:r w:rsidRPr="002C18B2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</w:rPr>
        <w:t>Тематическое планирование к внеуроч</w:t>
      </w:r>
      <w:r w:rsidR="00727973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</w:rPr>
        <w:t>ной деятельности «Движение есть жизнь!</w:t>
      </w:r>
      <w:r w:rsidRPr="002C18B2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</w:rPr>
        <w:t>»</w:t>
      </w:r>
    </w:p>
    <w:p w:rsidR="00D3085A" w:rsidRPr="002C18B2" w:rsidRDefault="00D3085A" w:rsidP="00D3085A">
      <w:pPr>
        <w:tabs>
          <w:tab w:val="clear" w:pos="708"/>
        </w:tabs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</w:rPr>
      </w:pPr>
      <w:r w:rsidRPr="002C18B2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</w:rPr>
        <w:t>4 класс</w:t>
      </w:r>
      <w:r w:rsidR="001F6ED1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</w:rPr>
        <w:t xml:space="preserve"> (34 ч в год, 1 ч. в неделю</w:t>
      </w:r>
      <w:bookmarkStart w:id="0" w:name="_GoBack"/>
      <w:bookmarkEnd w:id="0"/>
      <w:r w:rsidR="001F6ED1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</w:rPr>
        <w:t>)</w:t>
      </w:r>
    </w:p>
    <w:p w:rsidR="00D3085A" w:rsidRPr="002C18B2" w:rsidRDefault="00727973" w:rsidP="00D3085A">
      <w:pPr>
        <w:tabs>
          <w:tab w:val="clear" w:pos="708"/>
        </w:tabs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</w:rPr>
        <w:t xml:space="preserve">на 2023-2024 </w:t>
      </w:r>
      <w:r w:rsidR="00D3085A" w:rsidRPr="002C18B2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</w:rPr>
        <w:t>уч. год</w:t>
      </w:r>
    </w:p>
    <w:tbl>
      <w:tblPr>
        <w:tblW w:w="0" w:type="auto"/>
        <w:tblInd w:w="1668" w:type="dxa"/>
        <w:tblLayout w:type="fixed"/>
        <w:tblLook w:val="0000" w:firstRow="0" w:lastRow="0" w:firstColumn="0" w:lastColumn="0" w:noHBand="0" w:noVBand="0"/>
      </w:tblPr>
      <w:tblGrid>
        <w:gridCol w:w="708"/>
        <w:gridCol w:w="9781"/>
        <w:gridCol w:w="2552"/>
      </w:tblGrid>
      <w:tr w:rsidR="00180731" w:rsidRPr="002C18B2" w:rsidTr="00180731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80731" w:rsidRPr="002C18B2" w:rsidRDefault="00180731" w:rsidP="00D3085A">
            <w:pPr>
              <w:tabs>
                <w:tab w:val="clear" w:pos="708"/>
              </w:tabs>
              <w:spacing w:after="0" w:line="240" w:lineRule="auto"/>
              <w:ind w:right="1894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  <w:szCs w:val="24"/>
                <w:lang w:eastAsia="zh-CN"/>
              </w:rPr>
              <w:t>№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80731" w:rsidRPr="002C18B2" w:rsidRDefault="00180731" w:rsidP="00D3085A">
            <w:pPr>
              <w:tabs>
                <w:tab w:val="clear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  <w:szCs w:val="24"/>
                <w:lang w:eastAsia="zh-CN"/>
              </w:rPr>
              <w:t>Тема занятия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0731" w:rsidRPr="002C18B2" w:rsidRDefault="00C71561" w:rsidP="00D3085A">
            <w:pPr>
              <w:tabs>
                <w:tab w:val="clear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  <w:szCs w:val="24"/>
                <w:lang w:eastAsia="zh-CN"/>
              </w:rPr>
              <w:t>ЭОР и ЦОР:</w:t>
            </w:r>
          </w:p>
        </w:tc>
      </w:tr>
      <w:tr w:rsidR="00727973" w:rsidRPr="002C18B2" w:rsidTr="00180731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973" w:rsidRPr="002C18B2" w:rsidRDefault="00727973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973" w:rsidRPr="002C18B2" w:rsidRDefault="00727973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2C18B2">
              <w:rPr>
                <w:rFonts w:ascii="Times New Roman" w:eastAsia="Times New Roman" w:hAnsi="Times New Roman" w:cs="Times New Roman"/>
                <w:bCs/>
                <w:color w:val="auto"/>
                <w:kern w:val="0"/>
                <w:sz w:val="24"/>
                <w:szCs w:val="24"/>
                <w:lang w:eastAsia="zh-CN"/>
              </w:rPr>
              <w:t>Что такое здоровье?</w:t>
            </w:r>
          </w:p>
          <w:p w:rsidR="00727973" w:rsidRPr="002C18B2" w:rsidRDefault="00727973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Инструктаж по технике безопасности на спортивной площадке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973" w:rsidRDefault="00B63C7B" w:rsidP="00727973">
            <w:pPr>
              <w:tabs>
                <w:tab w:val="clear" w:pos="708"/>
              </w:tabs>
              <w:spacing w:after="0" w:line="240" w:lineRule="auto"/>
              <w:jc w:val="center"/>
              <w:rPr>
                <w:rStyle w:val="a3"/>
              </w:rPr>
            </w:pPr>
            <w:hyperlink r:id="rId10" w:history="1">
              <w:r w:rsidR="00FE6FE5">
                <w:rPr>
                  <w:rStyle w:val="a3"/>
                </w:rPr>
                <w:t>Российская электронная школа (resh.edu.ru)</w:t>
              </w:r>
            </w:hyperlink>
          </w:p>
          <w:p w:rsidR="005D71E0" w:rsidRPr="002C18B2" w:rsidRDefault="005D71E0" w:rsidP="00727973">
            <w:pPr>
              <w:tabs>
                <w:tab w:val="clear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hyperlink r:id="rId11" w:history="1">
              <w:r>
                <w:rPr>
                  <w:rStyle w:val="a3"/>
                </w:rPr>
                <w:t xml:space="preserve">Библиотека </w:t>
              </w:r>
              <w:proofErr w:type="gramStart"/>
              <w:r>
                <w:rPr>
                  <w:rStyle w:val="a3"/>
                </w:rPr>
                <w:t>цифрового</w:t>
              </w:r>
              <w:proofErr w:type="gramEnd"/>
              <w:r>
                <w:rPr>
                  <w:rStyle w:val="a3"/>
                </w:rPr>
                <w:t xml:space="preserve"> образовательного контента (apkpro.ru)</w:t>
              </w:r>
            </w:hyperlink>
          </w:p>
        </w:tc>
      </w:tr>
      <w:tr w:rsidR="00727973" w:rsidRPr="002C18B2" w:rsidTr="00180731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973" w:rsidRPr="006106B9" w:rsidRDefault="00727973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973" w:rsidRPr="002C18B2" w:rsidRDefault="00727973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8B2">
              <w:rPr>
                <w:rFonts w:ascii="Times New Roman" w:eastAsia="Times New Roman" w:hAnsi="Times New Roman" w:cs="Times New Roman"/>
                <w:bCs/>
                <w:color w:val="auto"/>
                <w:kern w:val="0"/>
                <w:sz w:val="24"/>
                <w:szCs w:val="24"/>
                <w:lang w:eastAsia="zh-CN"/>
              </w:rPr>
              <w:t>Что такое эмоции?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kern w:val="0"/>
                <w:sz w:val="24"/>
                <w:szCs w:val="24"/>
                <w:lang w:eastAsia="zh-CN"/>
              </w:rPr>
              <w:t xml:space="preserve"> </w:t>
            </w:r>
            <w:r w:rsidRPr="002C1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 на свежем воздухе. «Сторож», «Волки и овцы»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973" w:rsidRDefault="00B63C7B" w:rsidP="00727973">
            <w:pPr>
              <w:tabs>
                <w:tab w:val="clear" w:pos="708"/>
              </w:tabs>
              <w:spacing w:after="0" w:line="240" w:lineRule="auto"/>
              <w:jc w:val="center"/>
              <w:rPr>
                <w:rStyle w:val="a3"/>
              </w:rPr>
            </w:pPr>
            <w:hyperlink r:id="rId12" w:history="1">
              <w:r w:rsidR="00FE6FE5">
                <w:rPr>
                  <w:rStyle w:val="a3"/>
                </w:rPr>
                <w:t>Российская электронная школа (resh.edu.ru)</w:t>
              </w:r>
            </w:hyperlink>
          </w:p>
          <w:p w:rsidR="005D71E0" w:rsidRPr="002C18B2" w:rsidRDefault="005D71E0" w:rsidP="00727973">
            <w:pPr>
              <w:tabs>
                <w:tab w:val="clear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hyperlink r:id="rId13" w:history="1">
              <w:r>
                <w:rPr>
                  <w:rStyle w:val="a3"/>
                </w:rPr>
                <w:t xml:space="preserve">Библиотека </w:t>
              </w:r>
              <w:proofErr w:type="gramStart"/>
              <w:r>
                <w:rPr>
                  <w:rStyle w:val="a3"/>
                </w:rPr>
                <w:t>цифрового</w:t>
              </w:r>
              <w:proofErr w:type="gramEnd"/>
              <w:r>
                <w:rPr>
                  <w:rStyle w:val="a3"/>
                </w:rPr>
                <w:t xml:space="preserve"> образовательного контента (apkpro.ru)</w:t>
              </w:r>
            </w:hyperlink>
          </w:p>
        </w:tc>
      </w:tr>
      <w:tr w:rsidR="00FE6FE5" w:rsidRPr="002C18B2" w:rsidTr="00180731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6FE5" w:rsidRPr="002C18B2" w:rsidRDefault="00FE6FE5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6FE5" w:rsidRPr="002C18B2" w:rsidRDefault="00FE6FE5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bCs/>
                <w:color w:val="auto"/>
                <w:kern w:val="0"/>
                <w:sz w:val="24"/>
                <w:szCs w:val="24"/>
                <w:lang w:eastAsia="zh-CN"/>
              </w:rPr>
              <w:t>Чувства и поступки</w:t>
            </w:r>
          </w:p>
          <w:p w:rsidR="00FE6FE5" w:rsidRPr="002C18B2" w:rsidRDefault="00FE6FE5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Спортивные эстафеты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FE5" w:rsidRPr="002C18B2" w:rsidRDefault="00B63C7B" w:rsidP="00B86A4B">
            <w:pPr>
              <w:tabs>
                <w:tab w:val="clear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hyperlink r:id="rId14" w:history="1">
              <w:r w:rsidR="00FE6FE5">
                <w:rPr>
                  <w:rStyle w:val="a3"/>
                </w:rPr>
                <w:t>Российская электронная школа (resh.edu.ru)</w:t>
              </w:r>
            </w:hyperlink>
          </w:p>
        </w:tc>
      </w:tr>
      <w:tr w:rsidR="00FE6FE5" w:rsidRPr="002C18B2" w:rsidTr="00180731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6FE5" w:rsidRPr="002C18B2" w:rsidRDefault="00FE6FE5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6FE5" w:rsidRPr="002C18B2" w:rsidRDefault="00FE6FE5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bCs/>
                <w:color w:val="auto"/>
                <w:kern w:val="0"/>
                <w:sz w:val="24"/>
                <w:szCs w:val="24"/>
                <w:lang w:eastAsia="zh-CN"/>
              </w:rPr>
              <w:t>Стресс.</w:t>
            </w:r>
          </w:p>
          <w:p w:rsidR="00FE6FE5" w:rsidRPr="002C18B2" w:rsidRDefault="00FE6FE5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8B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Подвижные игры на воздухе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 xml:space="preserve">. </w:t>
            </w:r>
            <w:r w:rsidRPr="002C18B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«Мяч в воздухе», «Передача мяча по кругу»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FE5" w:rsidRPr="002C18B2" w:rsidRDefault="00B63C7B" w:rsidP="00B86A4B">
            <w:pPr>
              <w:tabs>
                <w:tab w:val="clear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hyperlink r:id="rId15" w:history="1">
              <w:r w:rsidR="00FE6FE5">
                <w:rPr>
                  <w:rStyle w:val="a3"/>
                </w:rPr>
                <w:t>Российская электронная школа (resh.edu.ru)</w:t>
              </w:r>
            </w:hyperlink>
          </w:p>
        </w:tc>
      </w:tr>
      <w:tr w:rsidR="00FE6FE5" w:rsidRPr="002C18B2" w:rsidTr="00180731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6FE5" w:rsidRPr="002C18B2" w:rsidRDefault="00FE6FE5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6FE5" w:rsidRPr="002C18B2" w:rsidRDefault="00FE6FE5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Подвижные игры на воздухе. Разучивание игр «Круговые салки», эстафеты со скакалками, «Весёлая эстафета», «Поезд».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FE5" w:rsidRPr="002C18B2" w:rsidRDefault="00B63C7B" w:rsidP="00B86A4B">
            <w:pPr>
              <w:tabs>
                <w:tab w:val="clear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hyperlink r:id="rId16" w:history="1">
              <w:r w:rsidR="00FE6FE5">
                <w:rPr>
                  <w:rStyle w:val="a3"/>
                </w:rPr>
                <w:t>Российская электронная школа (resh.edu.ru)</w:t>
              </w:r>
            </w:hyperlink>
          </w:p>
        </w:tc>
      </w:tr>
      <w:tr w:rsidR="00FE6FE5" w:rsidRPr="002C18B2" w:rsidTr="00180731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6FE5" w:rsidRPr="002C18B2" w:rsidRDefault="00FE6FE5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6FE5" w:rsidRPr="002C18B2" w:rsidRDefault="00FE6FE5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bCs/>
                <w:color w:val="auto"/>
                <w:kern w:val="0"/>
                <w:sz w:val="24"/>
                <w:szCs w:val="24"/>
                <w:lang w:eastAsia="zh-CN"/>
              </w:rPr>
              <w:t>Учимся находить причину и последствия событий.</w:t>
            </w:r>
          </w:p>
          <w:p w:rsidR="00FE6FE5" w:rsidRPr="002C18B2" w:rsidRDefault="00FE6FE5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proofErr w:type="spellStart"/>
            <w:r w:rsidRPr="002C1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</w:t>
            </w:r>
            <w:proofErr w:type="gramStart"/>
            <w:r w:rsidRPr="002C1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:«</w:t>
            </w:r>
            <w:proofErr w:type="gramEnd"/>
            <w:r w:rsidRPr="002C1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</w:t>
            </w:r>
            <w:proofErr w:type="spellEnd"/>
            <w:r w:rsidRPr="002C1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пятится назад», «Воздух, вода, земля, ветер»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FE5" w:rsidRDefault="00B63C7B" w:rsidP="00B86A4B">
            <w:pPr>
              <w:tabs>
                <w:tab w:val="clear" w:pos="708"/>
              </w:tabs>
              <w:spacing w:after="0" w:line="240" w:lineRule="auto"/>
              <w:jc w:val="center"/>
              <w:rPr>
                <w:rStyle w:val="a3"/>
              </w:rPr>
            </w:pPr>
            <w:hyperlink r:id="rId17" w:history="1">
              <w:r w:rsidR="00FE6FE5">
                <w:rPr>
                  <w:rStyle w:val="a3"/>
                </w:rPr>
                <w:t>Российская электронная школа (resh.edu.ru)</w:t>
              </w:r>
            </w:hyperlink>
          </w:p>
          <w:p w:rsidR="005D71E0" w:rsidRPr="002C18B2" w:rsidRDefault="005D71E0" w:rsidP="00B86A4B">
            <w:pPr>
              <w:tabs>
                <w:tab w:val="clear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hyperlink r:id="rId18" w:history="1">
              <w:r>
                <w:rPr>
                  <w:rStyle w:val="a3"/>
                </w:rPr>
                <w:t xml:space="preserve">Библиотека </w:t>
              </w:r>
              <w:proofErr w:type="gramStart"/>
              <w:r>
                <w:rPr>
                  <w:rStyle w:val="a3"/>
                </w:rPr>
                <w:t>цифрового</w:t>
              </w:r>
              <w:proofErr w:type="gramEnd"/>
              <w:r>
                <w:rPr>
                  <w:rStyle w:val="a3"/>
                </w:rPr>
                <w:t xml:space="preserve"> образовательного контента (apkpro.ru)</w:t>
              </w:r>
            </w:hyperlink>
          </w:p>
        </w:tc>
      </w:tr>
      <w:tr w:rsidR="00FE6FE5" w:rsidRPr="002C18B2" w:rsidTr="00180731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6FE5" w:rsidRPr="002C18B2" w:rsidRDefault="00FE6FE5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6FE5" w:rsidRPr="002C18B2" w:rsidRDefault="00FE6FE5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8B2">
              <w:rPr>
                <w:rFonts w:ascii="Times New Roman" w:eastAsia="Times New Roman" w:hAnsi="Times New Roman" w:cs="Times New Roman"/>
                <w:bCs/>
                <w:color w:val="auto"/>
                <w:kern w:val="0"/>
                <w:sz w:val="24"/>
                <w:szCs w:val="24"/>
                <w:lang w:eastAsia="zh-CN"/>
              </w:rPr>
              <w:t>Умей выбирать.</w:t>
            </w:r>
          </w:p>
          <w:p w:rsidR="00FE6FE5" w:rsidRPr="002C18B2" w:rsidRDefault="00FE6FE5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hAnsi="Times New Roman" w:cs="Times New Roman"/>
                <w:sz w:val="24"/>
                <w:szCs w:val="24"/>
              </w:rPr>
              <w:t>Игра «Точный расчет».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FE5" w:rsidRDefault="00B63C7B" w:rsidP="00B86A4B">
            <w:pPr>
              <w:tabs>
                <w:tab w:val="clear" w:pos="708"/>
              </w:tabs>
              <w:spacing w:after="0" w:line="240" w:lineRule="auto"/>
              <w:jc w:val="center"/>
              <w:rPr>
                <w:rStyle w:val="a3"/>
              </w:rPr>
            </w:pPr>
            <w:hyperlink r:id="rId19" w:history="1">
              <w:r w:rsidR="00FE6FE5">
                <w:rPr>
                  <w:rStyle w:val="a3"/>
                </w:rPr>
                <w:t>Российская электронная школа (resh.edu.ru)</w:t>
              </w:r>
            </w:hyperlink>
          </w:p>
          <w:p w:rsidR="005D71E0" w:rsidRPr="002C18B2" w:rsidRDefault="005D71E0" w:rsidP="00B86A4B">
            <w:pPr>
              <w:tabs>
                <w:tab w:val="clear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hyperlink r:id="rId20" w:history="1">
              <w:r>
                <w:rPr>
                  <w:rStyle w:val="a3"/>
                </w:rPr>
                <w:t xml:space="preserve">Библиотека </w:t>
              </w:r>
              <w:proofErr w:type="gramStart"/>
              <w:r>
                <w:rPr>
                  <w:rStyle w:val="a3"/>
                </w:rPr>
                <w:t>цифрового</w:t>
              </w:r>
              <w:proofErr w:type="gramEnd"/>
              <w:r>
                <w:rPr>
                  <w:rStyle w:val="a3"/>
                </w:rPr>
                <w:t xml:space="preserve"> образовательного контента (apkpro.ru)</w:t>
              </w:r>
            </w:hyperlink>
          </w:p>
        </w:tc>
      </w:tr>
      <w:tr w:rsidR="00FE6FE5" w:rsidRPr="002C18B2" w:rsidTr="00180731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6FE5" w:rsidRPr="002C18B2" w:rsidRDefault="00FE6FE5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6FE5" w:rsidRPr="002C18B2" w:rsidRDefault="00FE6FE5" w:rsidP="00727973">
            <w:pPr>
              <w:tabs>
                <w:tab w:val="clear" w:pos="708"/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bCs/>
                <w:color w:val="auto"/>
                <w:kern w:val="0"/>
                <w:sz w:val="24"/>
                <w:szCs w:val="24"/>
                <w:lang w:eastAsia="zh-CN"/>
              </w:rPr>
              <w:t>Я отвечаю за своё решение.</w:t>
            </w:r>
          </w:p>
          <w:p w:rsidR="00FE6FE5" w:rsidRPr="002C18B2" w:rsidRDefault="00FE6FE5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 xml:space="preserve">Подвижные игры. </w:t>
            </w:r>
            <w:r w:rsidRPr="002C18B2">
              <w:rPr>
                <w:rFonts w:ascii="Times New Roman" w:hAnsi="Times New Roman" w:cs="Times New Roman"/>
                <w:sz w:val="24"/>
                <w:szCs w:val="24"/>
              </w:rPr>
              <w:t xml:space="preserve"> Игра «Вызов номеров».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FE5" w:rsidRDefault="00B63C7B" w:rsidP="00B86A4B">
            <w:pPr>
              <w:tabs>
                <w:tab w:val="clear" w:pos="708"/>
              </w:tabs>
              <w:spacing w:after="0" w:line="240" w:lineRule="auto"/>
              <w:jc w:val="center"/>
              <w:rPr>
                <w:rStyle w:val="a3"/>
              </w:rPr>
            </w:pPr>
            <w:hyperlink r:id="rId21" w:history="1">
              <w:r w:rsidR="00FE6FE5">
                <w:rPr>
                  <w:rStyle w:val="a3"/>
                </w:rPr>
                <w:t>Российская электронная школа (resh.edu.ru)</w:t>
              </w:r>
            </w:hyperlink>
          </w:p>
          <w:p w:rsidR="005D71E0" w:rsidRPr="002C18B2" w:rsidRDefault="005D71E0" w:rsidP="00B86A4B">
            <w:pPr>
              <w:tabs>
                <w:tab w:val="clear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hyperlink r:id="rId22" w:history="1">
              <w:r>
                <w:rPr>
                  <w:rStyle w:val="a3"/>
                </w:rPr>
                <w:t xml:space="preserve">Библиотека </w:t>
              </w:r>
              <w:proofErr w:type="gramStart"/>
              <w:r>
                <w:rPr>
                  <w:rStyle w:val="a3"/>
                </w:rPr>
                <w:t>цифрового</w:t>
              </w:r>
              <w:proofErr w:type="gramEnd"/>
              <w:r>
                <w:rPr>
                  <w:rStyle w:val="a3"/>
                </w:rPr>
                <w:t xml:space="preserve"> образовательного контента (apkpro.ru)</w:t>
              </w:r>
            </w:hyperlink>
          </w:p>
        </w:tc>
      </w:tr>
      <w:tr w:rsidR="00727973" w:rsidRPr="002C18B2" w:rsidTr="00180731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973" w:rsidRPr="002C18B2" w:rsidRDefault="00727973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lastRenderedPageBreak/>
              <w:t>9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7973" w:rsidRPr="002C18B2" w:rsidRDefault="00727973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bCs/>
                <w:color w:val="auto"/>
                <w:kern w:val="0"/>
                <w:sz w:val="24"/>
                <w:szCs w:val="24"/>
                <w:lang w:eastAsia="zh-CN"/>
              </w:rPr>
              <w:t>Что мы знаем о курении.</w:t>
            </w:r>
          </w:p>
          <w:p w:rsidR="00727973" w:rsidRPr="002C18B2" w:rsidRDefault="00727973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 xml:space="preserve">Подвижные игры. </w:t>
            </w:r>
            <w:r w:rsidRPr="002C18B2">
              <w:rPr>
                <w:rFonts w:ascii="Times New Roman" w:hAnsi="Times New Roman" w:cs="Times New Roman"/>
                <w:sz w:val="24"/>
                <w:szCs w:val="24"/>
              </w:rPr>
              <w:t>Игра «Ниточка и иголочка».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973" w:rsidRPr="002C18B2" w:rsidRDefault="00B63C7B" w:rsidP="00727973">
            <w:pPr>
              <w:tabs>
                <w:tab w:val="clear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hyperlink r:id="rId23" w:history="1">
              <w:r w:rsidR="00FE6FE5">
                <w:rPr>
                  <w:rStyle w:val="a3"/>
                </w:rPr>
                <w:t>Урок 16. играем все! - Физическая культура - 4 класс - Российская электронная школа (resh.edu.ru)</w:t>
              </w:r>
            </w:hyperlink>
          </w:p>
        </w:tc>
      </w:tr>
      <w:tr w:rsidR="00FE6FE5" w:rsidRPr="002C18B2" w:rsidTr="00180731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6FE5" w:rsidRPr="002C18B2" w:rsidRDefault="00FE6FE5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6FE5" w:rsidRPr="002C18B2" w:rsidRDefault="00FE6FE5" w:rsidP="00727973">
            <w:pPr>
              <w:tabs>
                <w:tab w:val="clear" w:pos="708"/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bCs/>
                <w:color w:val="auto"/>
                <w:kern w:val="0"/>
                <w:sz w:val="24"/>
                <w:szCs w:val="24"/>
                <w:lang w:eastAsia="zh-CN"/>
              </w:rPr>
              <w:t xml:space="preserve">Почему вредной привычке ты </w:t>
            </w:r>
            <w:proofErr w:type="gramStart"/>
            <w:r w:rsidRPr="002C18B2">
              <w:rPr>
                <w:rFonts w:ascii="Times New Roman" w:eastAsia="Times New Roman" w:hAnsi="Times New Roman" w:cs="Times New Roman"/>
                <w:bCs/>
                <w:color w:val="auto"/>
                <w:kern w:val="0"/>
                <w:sz w:val="24"/>
                <w:szCs w:val="24"/>
                <w:lang w:eastAsia="zh-CN"/>
              </w:rPr>
              <w:t>скажешь</w:t>
            </w:r>
            <w:proofErr w:type="gramEnd"/>
            <w:r w:rsidRPr="002C18B2">
              <w:rPr>
                <w:rFonts w:ascii="Times New Roman" w:eastAsia="Times New Roman" w:hAnsi="Times New Roman" w:cs="Times New Roman"/>
                <w:bCs/>
                <w:color w:val="auto"/>
                <w:kern w:val="0"/>
                <w:sz w:val="24"/>
                <w:szCs w:val="24"/>
                <w:lang w:eastAsia="zh-CN"/>
              </w:rPr>
              <w:t xml:space="preserve"> НЕТ? </w:t>
            </w:r>
          </w:p>
          <w:p w:rsidR="00FE6FE5" w:rsidRPr="002C18B2" w:rsidRDefault="00FE6FE5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Подвижные игры.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Эстафеты. Игра: «Два М</w:t>
            </w:r>
            <w:r w:rsidRPr="002C18B2">
              <w:rPr>
                <w:rFonts w:ascii="Times New Roman" w:hAnsi="Times New Roman" w:cs="Times New Roman"/>
                <w:sz w:val="24"/>
                <w:szCs w:val="24"/>
              </w:rPr>
              <w:t>ороза»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FE5" w:rsidRPr="002C18B2" w:rsidRDefault="00B63C7B" w:rsidP="00B86A4B">
            <w:pPr>
              <w:tabs>
                <w:tab w:val="clear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hyperlink r:id="rId24" w:history="1">
              <w:r w:rsidR="00FE6FE5">
                <w:rPr>
                  <w:rStyle w:val="a3"/>
                </w:rPr>
                <w:t>Российская электронная школа (resh.edu.ru)</w:t>
              </w:r>
            </w:hyperlink>
          </w:p>
        </w:tc>
      </w:tr>
      <w:tr w:rsidR="00FE6FE5" w:rsidRPr="002C18B2" w:rsidTr="00180731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6FE5" w:rsidRPr="002C18B2" w:rsidRDefault="00FE6FE5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6FE5" w:rsidRPr="002C18B2" w:rsidRDefault="00FE6FE5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Подвижные игры на воздухе. Подвижные игры по выбору детей.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FE5" w:rsidRPr="002C18B2" w:rsidRDefault="00B63C7B" w:rsidP="00B86A4B">
            <w:pPr>
              <w:tabs>
                <w:tab w:val="clear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hyperlink r:id="rId25" w:history="1">
              <w:r w:rsidR="00FE6FE5">
                <w:rPr>
                  <w:rStyle w:val="a3"/>
                </w:rPr>
                <w:t>Российская электронная школа (resh.edu.ru)</w:t>
              </w:r>
            </w:hyperlink>
          </w:p>
        </w:tc>
      </w:tr>
      <w:tr w:rsidR="00FE6FE5" w:rsidRPr="002C18B2" w:rsidTr="00180731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6FE5" w:rsidRPr="002C18B2" w:rsidRDefault="00FE6FE5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6FE5" w:rsidRPr="002C18B2" w:rsidRDefault="00FE6FE5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bCs/>
                <w:color w:val="auto"/>
                <w:kern w:val="0"/>
                <w:sz w:val="24"/>
                <w:szCs w:val="24"/>
                <w:lang w:eastAsia="zh-CN"/>
              </w:rPr>
              <w:t>Волевое поведение.</w:t>
            </w:r>
          </w:p>
          <w:p w:rsidR="00FE6FE5" w:rsidRPr="002C18B2" w:rsidRDefault="00FE6FE5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Эстафеты. Игры: «Два М</w:t>
            </w:r>
            <w:r w:rsidRPr="002C18B2">
              <w:rPr>
                <w:rFonts w:ascii="Times New Roman" w:hAnsi="Times New Roman" w:cs="Times New Roman"/>
                <w:sz w:val="24"/>
                <w:szCs w:val="24"/>
              </w:rPr>
              <w:t>ороза»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FE5" w:rsidRPr="002C18B2" w:rsidRDefault="00B63C7B" w:rsidP="00B86A4B">
            <w:pPr>
              <w:tabs>
                <w:tab w:val="clear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hyperlink r:id="rId26" w:history="1">
              <w:r w:rsidR="00FE6FE5">
                <w:rPr>
                  <w:rStyle w:val="a3"/>
                </w:rPr>
                <w:t>Российская электронная школа (resh.edu.ru)</w:t>
              </w:r>
            </w:hyperlink>
          </w:p>
        </w:tc>
      </w:tr>
      <w:tr w:rsidR="00FE6FE5" w:rsidRPr="002C18B2" w:rsidTr="00180731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6FE5" w:rsidRPr="002C18B2" w:rsidRDefault="00FE6FE5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6FE5" w:rsidRPr="002C18B2" w:rsidRDefault="00FE6FE5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bCs/>
                <w:color w:val="auto"/>
                <w:kern w:val="0"/>
                <w:sz w:val="24"/>
                <w:szCs w:val="24"/>
                <w:lang w:eastAsia="zh-CN"/>
              </w:rPr>
              <w:t>Алкоголь – ошибка.</w:t>
            </w:r>
          </w:p>
          <w:p w:rsidR="00FE6FE5" w:rsidRPr="002C18B2" w:rsidRDefault="00FE6FE5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hAnsi="Times New Roman" w:cs="Times New Roman"/>
                <w:sz w:val="24"/>
                <w:szCs w:val="24"/>
              </w:rPr>
              <w:t>Игра «Вызов номеров».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FE5" w:rsidRDefault="00B63C7B" w:rsidP="00B86A4B">
            <w:pPr>
              <w:tabs>
                <w:tab w:val="clear" w:pos="708"/>
              </w:tabs>
              <w:spacing w:after="0" w:line="240" w:lineRule="auto"/>
              <w:jc w:val="center"/>
              <w:rPr>
                <w:rStyle w:val="a3"/>
              </w:rPr>
            </w:pPr>
            <w:hyperlink r:id="rId27" w:history="1">
              <w:r w:rsidR="00FE6FE5">
                <w:rPr>
                  <w:rStyle w:val="a3"/>
                </w:rPr>
                <w:t>Российская электронная школа (resh.edu.ru)</w:t>
              </w:r>
            </w:hyperlink>
          </w:p>
          <w:p w:rsidR="005D71E0" w:rsidRPr="002C18B2" w:rsidRDefault="005D71E0" w:rsidP="00B86A4B">
            <w:pPr>
              <w:tabs>
                <w:tab w:val="clear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hyperlink r:id="rId28" w:history="1">
              <w:r>
                <w:rPr>
                  <w:rStyle w:val="a3"/>
                </w:rPr>
                <w:t xml:space="preserve">Библиотека </w:t>
              </w:r>
              <w:proofErr w:type="gramStart"/>
              <w:r>
                <w:rPr>
                  <w:rStyle w:val="a3"/>
                </w:rPr>
                <w:t>цифрового</w:t>
              </w:r>
              <w:proofErr w:type="gramEnd"/>
              <w:r>
                <w:rPr>
                  <w:rStyle w:val="a3"/>
                </w:rPr>
                <w:t xml:space="preserve"> образовательного контента (apkpro.ru)</w:t>
              </w:r>
            </w:hyperlink>
          </w:p>
        </w:tc>
      </w:tr>
      <w:tr w:rsidR="00FE6FE5" w:rsidRPr="002C18B2" w:rsidTr="00180731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6FE5" w:rsidRPr="002C18B2" w:rsidRDefault="00FE6FE5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6FE5" w:rsidRPr="002C18B2" w:rsidRDefault="00FE6FE5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Подвижные игры на воздухе. «Медвежья охота», «Совушка», «Не пропусти мяч».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FE5" w:rsidRPr="002C18B2" w:rsidRDefault="00B63C7B" w:rsidP="00B86A4B">
            <w:pPr>
              <w:tabs>
                <w:tab w:val="clear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hyperlink r:id="rId29" w:history="1">
              <w:r w:rsidR="00FE6FE5">
                <w:rPr>
                  <w:rStyle w:val="a3"/>
                </w:rPr>
                <w:t>Российская электронная школа (resh.edu.ru)</w:t>
              </w:r>
            </w:hyperlink>
          </w:p>
        </w:tc>
      </w:tr>
      <w:tr w:rsidR="00FE6FE5" w:rsidRPr="002C18B2" w:rsidTr="00180731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6FE5" w:rsidRPr="002C18B2" w:rsidRDefault="00FE6FE5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6FE5" w:rsidRPr="002C18B2" w:rsidRDefault="00FE6FE5" w:rsidP="00727973">
            <w:pPr>
              <w:tabs>
                <w:tab w:val="clear" w:pos="708"/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bCs/>
                <w:color w:val="auto"/>
                <w:kern w:val="0"/>
                <w:sz w:val="24"/>
                <w:szCs w:val="24"/>
                <w:lang w:eastAsia="zh-CN"/>
              </w:rPr>
              <w:t xml:space="preserve">Наркотик. </w:t>
            </w:r>
          </w:p>
          <w:p w:rsidR="00FE6FE5" w:rsidRPr="002C18B2" w:rsidRDefault="00FE6FE5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hAnsi="Times New Roman" w:cs="Times New Roman"/>
                <w:sz w:val="24"/>
                <w:szCs w:val="24"/>
              </w:rPr>
              <w:t>Эстафеты. Игры: «Два мороза»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FE5" w:rsidRPr="002C18B2" w:rsidRDefault="00B63C7B" w:rsidP="00B86A4B">
            <w:pPr>
              <w:tabs>
                <w:tab w:val="clear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hyperlink r:id="rId30" w:history="1">
              <w:r w:rsidR="00FE6FE5">
                <w:rPr>
                  <w:rStyle w:val="a3"/>
                </w:rPr>
                <w:t>Российская электронная школа (resh.edu.ru)</w:t>
              </w:r>
            </w:hyperlink>
          </w:p>
        </w:tc>
      </w:tr>
      <w:tr w:rsidR="00FE6FE5" w:rsidRPr="002C18B2" w:rsidTr="00180731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6FE5" w:rsidRPr="002C18B2" w:rsidRDefault="00FE6FE5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6FE5" w:rsidRPr="002C18B2" w:rsidRDefault="00FE6FE5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Подвижные игры на воздухе. Подвижные игры по выбору детей.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FE5" w:rsidRPr="002C18B2" w:rsidRDefault="00B63C7B" w:rsidP="00B86A4B">
            <w:pPr>
              <w:tabs>
                <w:tab w:val="clear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hyperlink r:id="rId31" w:history="1">
              <w:r w:rsidR="00FE6FE5">
                <w:rPr>
                  <w:rStyle w:val="a3"/>
                </w:rPr>
                <w:t>Российская электронная школа (resh.edu.ru)</w:t>
              </w:r>
            </w:hyperlink>
          </w:p>
        </w:tc>
      </w:tr>
      <w:tr w:rsidR="00FE6FE5" w:rsidRPr="002C18B2" w:rsidTr="00180731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6FE5" w:rsidRPr="002C18B2" w:rsidRDefault="00FE6FE5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6FE5" w:rsidRPr="002C18B2" w:rsidRDefault="00FE6FE5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 xml:space="preserve">Подвижные игры на воздухе. Лыжная эстафета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FE5" w:rsidRPr="002C18B2" w:rsidRDefault="00B63C7B" w:rsidP="00B86A4B">
            <w:pPr>
              <w:tabs>
                <w:tab w:val="clear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hyperlink r:id="rId32" w:history="1">
              <w:r w:rsidR="00FE6FE5">
                <w:rPr>
                  <w:rStyle w:val="a3"/>
                </w:rPr>
                <w:t>Российская электронная школа (resh.edu.ru)</w:t>
              </w:r>
            </w:hyperlink>
          </w:p>
        </w:tc>
      </w:tr>
      <w:tr w:rsidR="00FE6FE5" w:rsidRPr="002C18B2" w:rsidTr="00180731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6FE5" w:rsidRPr="002C18B2" w:rsidRDefault="00FE6FE5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6FE5" w:rsidRPr="002C18B2" w:rsidRDefault="00FE6FE5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 xml:space="preserve">Подвижные игры на воздухе. Лыжные гонки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FE5" w:rsidRPr="002C18B2" w:rsidRDefault="00B63C7B" w:rsidP="00B86A4B">
            <w:pPr>
              <w:tabs>
                <w:tab w:val="clear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hyperlink r:id="rId33" w:history="1">
              <w:r w:rsidR="00FE6FE5">
                <w:rPr>
                  <w:rStyle w:val="a3"/>
                </w:rPr>
                <w:t>Российская электронная школа (resh.edu.ru)</w:t>
              </w:r>
            </w:hyperlink>
          </w:p>
        </w:tc>
      </w:tr>
      <w:tr w:rsidR="00FE6FE5" w:rsidRPr="002C18B2" w:rsidTr="00180731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6FE5" w:rsidRPr="002C18B2" w:rsidRDefault="00FE6FE5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6FE5" w:rsidRPr="002C18B2" w:rsidRDefault="00FE6FE5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Подвижные игры.</w:t>
            </w:r>
            <w:r w:rsidRPr="002C18B2">
              <w:rPr>
                <w:rFonts w:ascii="Times New Roman" w:hAnsi="Times New Roman" w:cs="Times New Roman"/>
                <w:sz w:val="24"/>
                <w:szCs w:val="24"/>
              </w:rPr>
              <w:t xml:space="preserve"> Игра «Ниточка и иголочка».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FE5" w:rsidRPr="002C18B2" w:rsidRDefault="00B63C7B" w:rsidP="00B86A4B">
            <w:pPr>
              <w:tabs>
                <w:tab w:val="clear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hyperlink r:id="rId34" w:history="1">
              <w:r w:rsidR="00FE6FE5">
                <w:rPr>
                  <w:rStyle w:val="a3"/>
                </w:rPr>
                <w:t>Российская электронная школа (resh.edu.ru)</w:t>
              </w:r>
            </w:hyperlink>
          </w:p>
        </w:tc>
      </w:tr>
      <w:tr w:rsidR="00FE6FE5" w:rsidRPr="002C18B2" w:rsidTr="00180731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6FE5" w:rsidRPr="002C18B2" w:rsidRDefault="00FE6FE5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6FE5" w:rsidRPr="002C18B2" w:rsidRDefault="00FE6FE5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Подвижные игры на воздухе. Подвижные игры по выбору детей.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FE5" w:rsidRDefault="00B63C7B" w:rsidP="00B86A4B">
            <w:pPr>
              <w:tabs>
                <w:tab w:val="clear" w:pos="708"/>
              </w:tabs>
              <w:spacing w:after="0" w:line="240" w:lineRule="auto"/>
              <w:jc w:val="center"/>
              <w:rPr>
                <w:rStyle w:val="a3"/>
              </w:rPr>
            </w:pPr>
            <w:hyperlink r:id="rId35" w:history="1">
              <w:r w:rsidR="00FE6FE5">
                <w:rPr>
                  <w:rStyle w:val="a3"/>
                </w:rPr>
                <w:t>Российская электронная школа (resh.edu.ru)</w:t>
              </w:r>
            </w:hyperlink>
          </w:p>
          <w:p w:rsidR="005D71E0" w:rsidRPr="002C18B2" w:rsidRDefault="005D71E0" w:rsidP="00B86A4B">
            <w:pPr>
              <w:tabs>
                <w:tab w:val="clear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hyperlink r:id="rId36" w:history="1">
              <w:r>
                <w:rPr>
                  <w:rStyle w:val="a3"/>
                </w:rPr>
                <w:t xml:space="preserve">Библиотека </w:t>
              </w:r>
              <w:proofErr w:type="gramStart"/>
              <w:r>
                <w:rPr>
                  <w:rStyle w:val="a3"/>
                </w:rPr>
                <w:t>цифрового</w:t>
              </w:r>
              <w:proofErr w:type="gramEnd"/>
              <w:r>
                <w:rPr>
                  <w:rStyle w:val="a3"/>
                </w:rPr>
                <w:t xml:space="preserve"> </w:t>
              </w:r>
              <w:r>
                <w:rPr>
                  <w:rStyle w:val="a3"/>
                </w:rPr>
                <w:lastRenderedPageBreak/>
                <w:t>образовательного контента (apkpro.ru)</w:t>
              </w:r>
            </w:hyperlink>
          </w:p>
        </w:tc>
      </w:tr>
      <w:tr w:rsidR="00FE6FE5" w:rsidRPr="002C18B2" w:rsidTr="00180731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6FE5" w:rsidRPr="002C18B2" w:rsidRDefault="00FE6FE5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lastRenderedPageBreak/>
              <w:t>21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6FE5" w:rsidRPr="002C18B2" w:rsidRDefault="00FE6FE5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bCs/>
                <w:color w:val="auto"/>
                <w:kern w:val="0"/>
                <w:sz w:val="24"/>
                <w:szCs w:val="24"/>
                <w:lang w:eastAsia="zh-CN"/>
              </w:rPr>
              <w:t>Моя семья.</w:t>
            </w:r>
          </w:p>
          <w:p w:rsidR="00FE6FE5" w:rsidRPr="002C18B2" w:rsidRDefault="00FE6FE5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Подвижные игры на воздухе «Петушиный бой», «Не теряй равновесия»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FE5" w:rsidRDefault="00B63C7B" w:rsidP="00B86A4B">
            <w:pPr>
              <w:tabs>
                <w:tab w:val="clear" w:pos="708"/>
              </w:tabs>
              <w:spacing w:after="0" w:line="240" w:lineRule="auto"/>
              <w:jc w:val="center"/>
              <w:rPr>
                <w:rStyle w:val="a3"/>
              </w:rPr>
            </w:pPr>
            <w:hyperlink r:id="rId37" w:history="1">
              <w:r w:rsidR="00FE6FE5">
                <w:rPr>
                  <w:rStyle w:val="a3"/>
                </w:rPr>
                <w:t>Российская электронная школа (resh.edu.ru)</w:t>
              </w:r>
            </w:hyperlink>
          </w:p>
          <w:p w:rsidR="005D71E0" w:rsidRPr="002C18B2" w:rsidRDefault="005D71E0" w:rsidP="00B86A4B">
            <w:pPr>
              <w:tabs>
                <w:tab w:val="clear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hyperlink r:id="rId38" w:history="1">
              <w:r>
                <w:rPr>
                  <w:rStyle w:val="a3"/>
                </w:rPr>
                <w:t xml:space="preserve">Библиотека </w:t>
              </w:r>
              <w:proofErr w:type="gramStart"/>
              <w:r>
                <w:rPr>
                  <w:rStyle w:val="a3"/>
                </w:rPr>
                <w:t>цифрового</w:t>
              </w:r>
              <w:proofErr w:type="gramEnd"/>
              <w:r>
                <w:rPr>
                  <w:rStyle w:val="a3"/>
                </w:rPr>
                <w:t xml:space="preserve"> образовательного контента (apkpro.ru)</w:t>
              </w:r>
            </w:hyperlink>
          </w:p>
        </w:tc>
      </w:tr>
      <w:tr w:rsidR="00FE6FE5" w:rsidRPr="002C18B2" w:rsidTr="00180731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6FE5" w:rsidRPr="002C18B2" w:rsidRDefault="00FE6FE5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6FE5" w:rsidRPr="002C18B2" w:rsidRDefault="00FE6FE5" w:rsidP="00727973">
            <w:pPr>
              <w:tabs>
                <w:tab w:val="clear" w:pos="708"/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Подвижные игры на воздухе.</w:t>
            </w:r>
          </w:p>
          <w:p w:rsidR="00FE6FE5" w:rsidRPr="002C18B2" w:rsidRDefault="00FE6FE5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Спортивная эстафета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FE5" w:rsidRPr="002C18B2" w:rsidRDefault="00B63C7B" w:rsidP="00B86A4B">
            <w:pPr>
              <w:tabs>
                <w:tab w:val="clear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hyperlink r:id="rId39" w:history="1">
              <w:r w:rsidR="00FE6FE5">
                <w:rPr>
                  <w:rStyle w:val="a3"/>
                </w:rPr>
                <w:t>Российская электронная школа (resh.edu.ru)</w:t>
              </w:r>
            </w:hyperlink>
          </w:p>
        </w:tc>
      </w:tr>
      <w:tr w:rsidR="00FE6FE5" w:rsidRPr="002C18B2" w:rsidTr="00180731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6FE5" w:rsidRPr="002C18B2" w:rsidRDefault="00FE6FE5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6FE5" w:rsidRPr="002C18B2" w:rsidRDefault="00FE6FE5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Подвижные игры на воздухе. Подвижные игры по выбору детей.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FE5" w:rsidRDefault="00B63C7B" w:rsidP="00B86A4B">
            <w:pPr>
              <w:tabs>
                <w:tab w:val="clear" w:pos="708"/>
              </w:tabs>
              <w:spacing w:after="0" w:line="240" w:lineRule="auto"/>
              <w:jc w:val="center"/>
              <w:rPr>
                <w:rStyle w:val="a3"/>
              </w:rPr>
            </w:pPr>
            <w:hyperlink r:id="rId40" w:history="1">
              <w:r w:rsidR="00FE6FE5">
                <w:rPr>
                  <w:rStyle w:val="a3"/>
                </w:rPr>
                <w:t>Российская электронная школа (resh.edu.ru)</w:t>
              </w:r>
            </w:hyperlink>
          </w:p>
          <w:p w:rsidR="005D71E0" w:rsidRPr="002C18B2" w:rsidRDefault="005D71E0" w:rsidP="00B86A4B">
            <w:pPr>
              <w:tabs>
                <w:tab w:val="clear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hyperlink r:id="rId41" w:history="1">
              <w:r>
                <w:rPr>
                  <w:rStyle w:val="a3"/>
                </w:rPr>
                <w:t xml:space="preserve">Библиотека </w:t>
              </w:r>
              <w:proofErr w:type="gramStart"/>
              <w:r>
                <w:rPr>
                  <w:rStyle w:val="a3"/>
                </w:rPr>
                <w:t>цифрового</w:t>
              </w:r>
              <w:proofErr w:type="gramEnd"/>
              <w:r>
                <w:rPr>
                  <w:rStyle w:val="a3"/>
                </w:rPr>
                <w:t xml:space="preserve"> образовательного контента (apkpro.ru)</w:t>
              </w:r>
            </w:hyperlink>
          </w:p>
        </w:tc>
      </w:tr>
      <w:tr w:rsidR="00FE6FE5" w:rsidRPr="002C18B2" w:rsidTr="00180731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6FE5" w:rsidRPr="002C18B2" w:rsidRDefault="00FE6FE5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6FE5" w:rsidRPr="002C18B2" w:rsidRDefault="00FE6FE5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Подвижные игры на воздухе. Подвижные игры по выбору детей.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FE5" w:rsidRPr="002C18B2" w:rsidRDefault="00B63C7B" w:rsidP="00B86A4B">
            <w:pPr>
              <w:tabs>
                <w:tab w:val="clear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hyperlink r:id="rId42" w:history="1">
              <w:r w:rsidR="00FE6FE5">
                <w:rPr>
                  <w:rStyle w:val="a3"/>
                </w:rPr>
                <w:t>Российская электронная школа (resh.edu.ru)</w:t>
              </w:r>
            </w:hyperlink>
          </w:p>
        </w:tc>
      </w:tr>
      <w:tr w:rsidR="00FE6FE5" w:rsidRPr="002C18B2" w:rsidTr="00180731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6FE5" w:rsidRPr="002C18B2" w:rsidRDefault="00FE6FE5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6FE5" w:rsidRPr="002C18B2" w:rsidRDefault="00FE6FE5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bCs/>
                <w:color w:val="auto"/>
                <w:kern w:val="0"/>
                <w:sz w:val="24"/>
                <w:szCs w:val="24"/>
                <w:lang w:eastAsia="zh-CN"/>
              </w:rPr>
              <w:t>Я выбираю кашу.</w:t>
            </w:r>
          </w:p>
          <w:p w:rsidR="00FE6FE5" w:rsidRPr="002C18B2" w:rsidRDefault="00FE6FE5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Подвижные игры на воздухе «Петушиный бой», «Не теряй равновесия»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FE5" w:rsidRPr="002C18B2" w:rsidRDefault="00B63C7B" w:rsidP="00B86A4B">
            <w:pPr>
              <w:tabs>
                <w:tab w:val="clear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hyperlink r:id="rId43" w:history="1">
              <w:r w:rsidR="00FE6FE5">
                <w:rPr>
                  <w:rStyle w:val="a3"/>
                </w:rPr>
                <w:t>Российская электронная школа (resh.edu.ru)</w:t>
              </w:r>
            </w:hyperlink>
          </w:p>
        </w:tc>
      </w:tr>
      <w:tr w:rsidR="00FE6FE5" w:rsidRPr="002C18B2" w:rsidTr="00180731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6FE5" w:rsidRPr="002C18B2" w:rsidRDefault="00FE6FE5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6FE5" w:rsidRPr="002C18B2" w:rsidRDefault="00FE6FE5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bCs/>
                <w:color w:val="auto"/>
                <w:kern w:val="0"/>
                <w:sz w:val="24"/>
                <w:szCs w:val="24"/>
                <w:lang w:eastAsia="zh-CN"/>
              </w:rPr>
              <w:t xml:space="preserve">Наше здоровье. </w:t>
            </w:r>
            <w:r w:rsidRPr="002C18B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Подвижные игры по выбору детей.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FE5" w:rsidRPr="002C18B2" w:rsidRDefault="00B63C7B" w:rsidP="00B86A4B">
            <w:pPr>
              <w:tabs>
                <w:tab w:val="clear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hyperlink r:id="rId44" w:history="1">
              <w:r w:rsidR="00FE6FE5">
                <w:rPr>
                  <w:rStyle w:val="a3"/>
                </w:rPr>
                <w:t>Российская электронная школа (resh.edu.ru)</w:t>
              </w:r>
            </w:hyperlink>
            <w:r w:rsidR="005D71E0">
              <w:t xml:space="preserve"> </w:t>
            </w:r>
            <w:hyperlink r:id="rId45" w:history="1">
              <w:r w:rsidR="005D71E0">
                <w:rPr>
                  <w:rStyle w:val="a3"/>
                </w:rPr>
                <w:t xml:space="preserve">Библиотека </w:t>
              </w:r>
              <w:proofErr w:type="gramStart"/>
              <w:r w:rsidR="005D71E0">
                <w:rPr>
                  <w:rStyle w:val="a3"/>
                </w:rPr>
                <w:t>цифрового</w:t>
              </w:r>
              <w:proofErr w:type="gramEnd"/>
              <w:r w:rsidR="005D71E0">
                <w:rPr>
                  <w:rStyle w:val="a3"/>
                </w:rPr>
                <w:t xml:space="preserve"> образовательного контента (apkpro.ru)</w:t>
              </w:r>
            </w:hyperlink>
          </w:p>
        </w:tc>
      </w:tr>
      <w:tr w:rsidR="00FE6FE5" w:rsidRPr="002C18B2" w:rsidTr="00180731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6FE5" w:rsidRPr="002C18B2" w:rsidRDefault="00FE6FE5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27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6FE5" w:rsidRPr="002C18B2" w:rsidRDefault="00FE6FE5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Подвижные игры на воздухе. «Медвежья охота», «Совушка», «Не пропусти мяч».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FE5" w:rsidRPr="002C18B2" w:rsidRDefault="00B63C7B" w:rsidP="00B86A4B">
            <w:pPr>
              <w:tabs>
                <w:tab w:val="clear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hyperlink r:id="rId46" w:history="1">
              <w:r w:rsidR="00FE6FE5">
                <w:rPr>
                  <w:rStyle w:val="a3"/>
                </w:rPr>
                <w:t>Российская электронная школа (resh.edu.ru)</w:t>
              </w:r>
            </w:hyperlink>
          </w:p>
        </w:tc>
      </w:tr>
      <w:tr w:rsidR="00FE6FE5" w:rsidRPr="002C18B2" w:rsidTr="00180731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6FE5" w:rsidRPr="002C18B2" w:rsidRDefault="00FE6FE5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6FE5" w:rsidRPr="002C18B2" w:rsidRDefault="00FE6FE5" w:rsidP="00727973">
            <w:pPr>
              <w:tabs>
                <w:tab w:val="clear" w:pos="708"/>
                <w:tab w:val="center" w:pos="46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bCs/>
                <w:color w:val="auto"/>
                <w:kern w:val="0"/>
                <w:sz w:val="24"/>
                <w:szCs w:val="24"/>
                <w:lang w:eastAsia="zh-CN"/>
              </w:rPr>
              <w:t xml:space="preserve">Дружба. </w:t>
            </w:r>
          </w:p>
          <w:p w:rsidR="00FE6FE5" w:rsidRPr="002C18B2" w:rsidRDefault="00FE6FE5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Подвижные игры на воздухе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FE5" w:rsidRDefault="00B63C7B" w:rsidP="00B86A4B">
            <w:pPr>
              <w:tabs>
                <w:tab w:val="clear" w:pos="708"/>
              </w:tabs>
              <w:spacing w:after="0" w:line="240" w:lineRule="auto"/>
              <w:jc w:val="center"/>
              <w:rPr>
                <w:rStyle w:val="a3"/>
              </w:rPr>
            </w:pPr>
            <w:hyperlink r:id="rId47" w:history="1">
              <w:r w:rsidR="00FE6FE5">
                <w:rPr>
                  <w:rStyle w:val="a3"/>
                </w:rPr>
                <w:t>Российская электронная школа (resh.edu.ru)</w:t>
              </w:r>
            </w:hyperlink>
          </w:p>
          <w:p w:rsidR="005D71E0" w:rsidRPr="002C18B2" w:rsidRDefault="005D71E0" w:rsidP="00B86A4B">
            <w:pPr>
              <w:tabs>
                <w:tab w:val="clear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hyperlink r:id="rId48" w:history="1">
              <w:r>
                <w:rPr>
                  <w:rStyle w:val="a3"/>
                </w:rPr>
                <w:t xml:space="preserve">Библиотека </w:t>
              </w:r>
              <w:proofErr w:type="gramStart"/>
              <w:r>
                <w:rPr>
                  <w:rStyle w:val="a3"/>
                </w:rPr>
                <w:t>цифрового</w:t>
              </w:r>
              <w:proofErr w:type="gramEnd"/>
              <w:r>
                <w:rPr>
                  <w:rStyle w:val="a3"/>
                </w:rPr>
                <w:t xml:space="preserve"> образовательного контента (apkpro.ru)</w:t>
              </w:r>
            </w:hyperlink>
          </w:p>
        </w:tc>
      </w:tr>
      <w:tr w:rsidR="00FE6FE5" w:rsidRPr="002C18B2" w:rsidTr="00180731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6FE5" w:rsidRPr="002C18B2" w:rsidRDefault="00FE6FE5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29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6FE5" w:rsidRPr="002C18B2" w:rsidRDefault="00FE6FE5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 xml:space="preserve">Подвижные игры на воздухе. 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Подвижные игры</w:t>
            </w:r>
            <w:r w:rsidRPr="002C18B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 xml:space="preserve"> «Круговые салки», эстафеты со скакалками, «Весёлая эстафета», «Поезд».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FE5" w:rsidRPr="002C18B2" w:rsidRDefault="00B63C7B" w:rsidP="00B86A4B">
            <w:pPr>
              <w:tabs>
                <w:tab w:val="clear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hyperlink r:id="rId49" w:history="1">
              <w:r w:rsidR="00FE6FE5">
                <w:rPr>
                  <w:rStyle w:val="a3"/>
                </w:rPr>
                <w:t>Российская электронная школа (resh.edu.ru)</w:t>
              </w:r>
            </w:hyperlink>
          </w:p>
        </w:tc>
      </w:tr>
      <w:tr w:rsidR="00FE6FE5" w:rsidRPr="002C18B2" w:rsidTr="00180731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6FE5" w:rsidRPr="002C18B2" w:rsidRDefault="00FE6FE5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6FE5" w:rsidRPr="002C18B2" w:rsidRDefault="00FE6FE5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Подвижные игры на воздухе. «Мяч в воздухе», «Попрыгунчики», Раз, два, три-беги!»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FE5" w:rsidRPr="002C18B2" w:rsidRDefault="00B63C7B" w:rsidP="00B86A4B">
            <w:pPr>
              <w:tabs>
                <w:tab w:val="clear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hyperlink r:id="rId50" w:history="1">
              <w:r w:rsidR="00FE6FE5">
                <w:rPr>
                  <w:rStyle w:val="a3"/>
                </w:rPr>
                <w:t>Российская электронная школа (resh.edu.ru)</w:t>
              </w:r>
            </w:hyperlink>
          </w:p>
        </w:tc>
      </w:tr>
      <w:tr w:rsidR="00FE6FE5" w:rsidRPr="002C18B2" w:rsidTr="00180731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6FE5" w:rsidRPr="002C18B2" w:rsidRDefault="00FE6FE5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lastRenderedPageBreak/>
              <w:t>31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6FE5" w:rsidRPr="002C18B2" w:rsidRDefault="00FE6FE5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Подвижные игры на воздухе. «Золотое зёрнышко», «Не зевай!», «Западня».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FE5" w:rsidRDefault="00B63C7B" w:rsidP="00B86A4B">
            <w:pPr>
              <w:tabs>
                <w:tab w:val="clear" w:pos="708"/>
              </w:tabs>
              <w:spacing w:after="0" w:line="240" w:lineRule="auto"/>
              <w:jc w:val="center"/>
              <w:rPr>
                <w:rStyle w:val="a3"/>
              </w:rPr>
            </w:pPr>
            <w:hyperlink r:id="rId51" w:history="1">
              <w:r w:rsidR="00FE6FE5">
                <w:rPr>
                  <w:rStyle w:val="a3"/>
                </w:rPr>
                <w:t>Российская электронная школа (resh.edu.ru)</w:t>
              </w:r>
            </w:hyperlink>
          </w:p>
          <w:p w:rsidR="005D71E0" w:rsidRPr="002C18B2" w:rsidRDefault="005D71E0" w:rsidP="00B86A4B">
            <w:pPr>
              <w:tabs>
                <w:tab w:val="clear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hyperlink r:id="rId52" w:history="1">
              <w:r>
                <w:rPr>
                  <w:rStyle w:val="a3"/>
                </w:rPr>
                <w:t xml:space="preserve">Библиотека </w:t>
              </w:r>
              <w:proofErr w:type="gramStart"/>
              <w:r>
                <w:rPr>
                  <w:rStyle w:val="a3"/>
                </w:rPr>
                <w:t>цифрового</w:t>
              </w:r>
              <w:proofErr w:type="gramEnd"/>
              <w:r>
                <w:rPr>
                  <w:rStyle w:val="a3"/>
                </w:rPr>
                <w:t xml:space="preserve"> образовательного контента (apkpro.ru)</w:t>
              </w:r>
            </w:hyperlink>
          </w:p>
        </w:tc>
      </w:tr>
      <w:tr w:rsidR="00FE6FE5" w:rsidRPr="002C18B2" w:rsidTr="00180731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6FE5" w:rsidRPr="002C18B2" w:rsidRDefault="00FE6FE5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32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6FE5" w:rsidRPr="002C18B2" w:rsidRDefault="00FE6FE5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Подвижные игры на воздухе. Весёлые старты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FE5" w:rsidRPr="002C18B2" w:rsidRDefault="00B63C7B" w:rsidP="00B86A4B">
            <w:pPr>
              <w:tabs>
                <w:tab w:val="clear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hyperlink r:id="rId53" w:history="1">
              <w:r w:rsidR="00FE6FE5">
                <w:rPr>
                  <w:rStyle w:val="a3"/>
                </w:rPr>
                <w:t>Российская электронная школа (resh.edu.ru)</w:t>
              </w:r>
            </w:hyperlink>
          </w:p>
        </w:tc>
      </w:tr>
      <w:tr w:rsidR="00FE6FE5" w:rsidRPr="002C18B2" w:rsidTr="00180731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6FE5" w:rsidRPr="002C18B2" w:rsidRDefault="00FE6FE5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33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6FE5" w:rsidRPr="002C18B2" w:rsidRDefault="00FE6FE5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bCs/>
                <w:color w:val="auto"/>
                <w:kern w:val="0"/>
                <w:sz w:val="24"/>
                <w:szCs w:val="24"/>
                <w:lang w:eastAsia="zh-CN"/>
              </w:rPr>
              <w:t xml:space="preserve">Я здоровье берегу – сам себе я помогу. </w:t>
            </w:r>
            <w:r w:rsidRPr="002C18B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Подвижные игры по выбору детей.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FE5" w:rsidRPr="002C18B2" w:rsidRDefault="00B63C7B" w:rsidP="00B86A4B">
            <w:pPr>
              <w:tabs>
                <w:tab w:val="clear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hyperlink r:id="rId54" w:history="1">
              <w:r w:rsidR="00FE6FE5">
                <w:rPr>
                  <w:rStyle w:val="a3"/>
                </w:rPr>
                <w:t>Российская электронная школа (resh.edu.ru)</w:t>
              </w:r>
            </w:hyperlink>
          </w:p>
        </w:tc>
      </w:tr>
      <w:tr w:rsidR="00FE6FE5" w:rsidRPr="002C18B2" w:rsidTr="009663E6">
        <w:trPr>
          <w:trHeight w:val="26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6FE5" w:rsidRPr="002C18B2" w:rsidRDefault="00FE6FE5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6FE5" w:rsidRPr="002C18B2" w:rsidRDefault="00FE6FE5" w:rsidP="0072797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r w:rsidRPr="002C18B2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  <w:t>Обобщающий урок «</w:t>
            </w:r>
            <w:r w:rsidRPr="002C18B2">
              <w:rPr>
                <w:rFonts w:ascii="Times New Roman" w:eastAsia="Times New Roman" w:hAnsi="Times New Roman" w:cs="Times New Roman"/>
                <w:bCs/>
                <w:color w:val="auto"/>
                <w:kern w:val="0"/>
                <w:sz w:val="24"/>
                <w:szCs w:val="24"/>
                <w:lang w:eastAsia="zh-CN"/>
              </w:rPr>
              <w:t>Будем здоровы»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FE5" w:rsidRPr="002C18B2" w:rsidRDefault="005D71E0" w:rsidP="00B86A4B">
            <w:pPr>
              <w:tabs>
                <w:tab w:val="clear" w:pos="7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zh-CN"/>
              </w:rPr>
            </w:pPr>
            <w:hyperlink r:id="rId55" w:history="1">
              <w:r>
                <w:rPr>
                  <w:rStyle w:val="a3"/>
                </w:rPr>
                <w:t xml:space="preserve">Библиотека </w:t>
              </w:r>
              <w:proofErr w:type="gramStart"/>
              <w:r>
                <w:rPr>
                  <w:rStyle w:val="a3"/>
                </w:rPr>
                <w:t>цифрового</w:t>
              </w:r>
              <w:proofErr w:type="gramEnd"/>
              <w:r>
                <w:rPr>
                  <w:rStyle w:val="a3"/>
                </w:rPr>
                <w:t xml:space="preserve"> образовательного контента (apkpro.ru)</w:t>
              </w:r>
            </w:hyperlink>
          </w:p>
        </w:tc>
      </w:tr>
    </w:tbl>
    <w:p w:rsidR="00D3085A" w:rsidRPr="002C18B2" w:rsidRDefault="00D3085A" w:rsidP="00E17545">
      <w:pPr>
        <w:tabs>
          <w:tab w:val="clear" w:pos="708"/>
          <w:tab w:val="center" w:pos="284"/>
        </w:tabs>
        <w:suppressAutoHyphens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  <w:szCs w:val="24"/>
          <w:lang w:eastAsia="zh-CN"/>
        </w:rPr>
      </w:pPr>
    </w:p>
    <w:sectPr w:rsidR="00D3085A" w:rsidRPr="002C18B2" w:rsidSect="00B23ED8">
      <w:pgSz w:w="16838" w:h="11906" w:orient="landscape"/>
      <w:pgMar w:top="851" w:right="567" w:bottom="1701" w:left="567" w:header="720" w:footer="720" w:gutter="0"/>
      <w:cols w:space="72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C7B" w:rsidRDefault="00B63C7B" w:rsidP="00573F1D">
      <w:pPr>
        <w:spacing w:after="0" w:line="240" w:lineRule="auto"/>
      </w:pPr>
      <w:r>
        <w:separator/>
      </w:r>
    </w:p>
  </w:endnote>
  <w:endnote w:type="continuationSeparator" w:id="0">
    <w:p w:rsidR="00B63C7B" w:rsidRDefault="00B63C7B" w:rsidP="00573F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enQuanYi Micro Hei">
    <w:altName w:val="MS Gothic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tarSymbol">
    <w:altName w:val="Arial Unicode MS"/>
    <w:charset w:val="02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eSans">
    <w:altName w:val="Arial"/>
    <w:charset w:val="01"/>
    <w:family w:val="swiss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233064"/>
    </w:sdtPr>
    <w:sdtEndPr/>
    <w:sdtContent>
      <w:p w:rsidR="007C4C0F" w:rsidRDefault="007C4C0F">
        <w:pPr>
          <w:pStyle w:val="af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F6ED1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7C4C0F" w:rsidRDefault="007C4C0F">
    <w:pPr>
      <w:pStyle w:val="a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C7B" w:rsidRDefault="00B63C7B" w:rsidP="00573F1D">
      <w:pPr>
        <w:spacing w:after="0" w:line="240" w:lineRule="auto"/>
      </w:pPr>
      <w:r>
        <w:separator/>
      </w:r>
    </w:p>
  </w:footnote>
  <w:footnote w:type="continuationSeparator" w:id="0">
    <w:p w:rsidR="00B63C7B" w:rsidRDefault="00B63C7B" w:rsidP="00573F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8" w:hanging="18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5452"/>
        </w:tabs>
        <w:ind w:left="6172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8">
    <w:nsid w:val="00000009"/>
    <w:multiLevelType w:val="multilevel"/>
    <w:tmpl w:val="1EC61B7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Lucida Sans Unicode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>
    <w:nsid w:val="026D369A"/>
    <w:multiLevelType w:val="hybridMultilevel"/>
    <w:tmpl w:val="EC3667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FB6C25"/>
    <w:multiLevelType w:val="multilevel"/>
    <w:tmpl w:val="1D709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2B95358F"/>
    <w:multiLevelType w:val="multilevel"/>
    <w:tmpl w:val="EA041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2C562352"/>
    <w:multiLevelType w:val="multilevel"/>
    <w:tmpl w:val="7E1A3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31781326"/>
    <w:multiLevelType w:val="multilevel"/>
    <w:tmpl w:val="80CEF2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AF61D3A"/>
    <w:multiLevelType w:val="multilevel"/>
    <w:tmpl w:val="E4762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3D4A726C"/>
    <w:multiLevelType w:val="multilevel"/>
    <w:tmpl w:val="EC5AF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4"/>
  </w:num>
  <w:num w:numId="14">
    <w:abstractNumId w:val="12"/>
  </w:num>
  <w:num w:numId="15">
    <w:abstractNumId w:val="15"/>
  </w:num>
  <w:num w:numId="16">
    <w:abstractNumId w:val="17"/>
  </w:num>
  <w:num w:numId="17">
    <w:abstractNumId w:val="13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E56"/>
    <w:rsid w:val="000019ED"/>
    <w:rsid w:val="00001DD5"/>
    <w:rsid w:val="00003356"/>
    <w:rsid w:val="0001001D"/>
    <w:rsid w:val="00010D06"/>
    <w:rsid w:val="00014B77"/>
    <w:rsid w:val="00024CCC"/>
    <w:rsid w:val="000337BB"/>
    <w:rsid w:val="00043991"/>
    <w:rsid w:val="00043E0B"/>
    <w:rsid w:val="00044D40"/>
    <w:rsid w:val="000450E4"/>
    <w:rsid w:val="0004691B"/>
    <w:rsid w:val="0005606F"/>
    <w:rsid w:val="0006324B"/>
    <w:rsid w:val="000671A8"/>
    <w:rsid w:val="000701F1"/>
    <w:rsid w:val="00073D54"/>
    <w:rsid w:val="0008084F"/>
    <w:rsid w:val="00087789"/>
    <w:rsid w:val="000A3879"/>
    <w:rsid w:val="000A3C57"/>
    <w:rsid w:val="000A7766"/>
    <w:rsid w:val="000B154F"/>
    <w:rsid w:val="000B62B3"/>
    <w:rsid w:val="000C2080"/>
    <w:rsid w:val="000D1CBF"/>
    <w:rsid w:val="000D24C9"/>
    <w:rsid w:val="000D2D5C"/>
    <w:rsid w:val="000D76F8"/>
    <w:rsid w:val="001021E7"/>
    <w:rsid w:val="00104D84"/>
    <w:rsid w:val="00111A7B"/>
    <w:rsid w:val="00113FB6"/>
    <w:rsid w:val="0011408D"/>
    <w:rsid w:val="0011485A"/>
    <w:rsid w:val="00140BDC"/>
    <w:rsid w:val="00143466"/>
    <w:rsid w:val="00146E57"/>
    <w:rsid w:val="001553CB"/>
    <w:rsid w:val="00167E93"/>
    <w:rsid w:val="00174440"/>
    <w:rsid w:val="00180731"/>
    <w:rsid w:val="0018130F"/>
    <w:rsid w:val="001A770C"/>
    <w:rsid w:val="001C39A6"/>
    <w:rsid w:val="001C5D8B"/>
    <w:rsid w:val="001D66B0"/>
    <w:rsid w:val="001E3AF0"/>
    <w:rsid w:val="001F198B"/>
    <w:rsid w:val="001F509C"/>
    <w:rsid w:val="001F6ED1"/>
    <w:rsid w:val="00211DF7"/>
    <w:rsid w:val="00213CF6"/>
    <w:rsid w:val="00213EEC"/>
    <w:rsid w:val="00226B78"/>
    <w:rsid w:val="0023086C"/>
    <w:rsid w:val="00230A2F"/>
    <w:rsid w:val="00243F51"/>
    <w:rsid w:val="002631C8"/>
    <w:rsid w:val="00287BC1"/>
    <w:rsid w:val="00291895"/>
    <w:rsid w:val="0029776E"/>
    <w:rsid w:val="002A064D"/>
    <w:rsid w:val="002A1A0E"/>
    <w:rsid w:val="002A1CB8"/>
    <w:rsid w:val="002B7D28"/>
    <w:rsid w:val="002C18B2"/>
    <w:rsid w:val="002C7A42"/>
    <w:rsid w:val="002E4BA0"/>
    <w:rsid w:val="003047C8"/>
    <w:rsid w:val="00306FC8"/>
    <w:rsid w:val="003102EB"/>
    <w:rsid w:val="00316D7C"/>
    <w:rsid w:val="003211CC"/>
    <w:rsid w:val="00321D5F"/>
    <w:rsid w:val="00322371"/>
    <w:rsid w:val="00325F1D"/>
    <w:rsid w:val="003408E1"/>
    <w:rsid w:val="00340A71"/>
    <w:rsid w:val="00353447"/>
    <w:rsid w:val="0036077E"/>
    <w:rsid w:val="00377169"/>
    <w:rsid w:val="003A08B7"/>
    <w:rsid w:val="003B25C2"/>
    <w:rsid w:val="003B7410"/>
    <w:rsid w:val="003E24AC"/>
    <w:rsid w:val="003E34DE"/>
    <w:rsid w:val="003E7D6E"/>
    <w:rsid w:val="003F146E"/>
    <w:rsid w:val="003F2D21"/>
    <w:rsid w:val="004007E1"/>
    <w:rsid w:val="0040410D"/>
    <w:rsid w:val="004057FC"/>
    <w:rsid w:val="00411085"/>
    <w:rsid w:val="00413CC9"/>
    <w:rsid w:val="00414908"/>
    <w:rsid w:val="00431661"/>
    <w:rsid w:val="00444EE5"/>
    <w:rsid w:val="00445359"/>
    <w:rsid w:val="00445C8D"/>
    <w:rsid w:val="00451E21"/>
    <w:rsid w:val="00456C84"/>
    <w:rsid w:val="00466F66"/>
    <w:rsid w:val="0047663C"/>
    <w:rsid w:val="00491338"/>
    <w:rsid w:val="004B39BC"/>
    <w:rsid w:val="004B3C34"/>
    <w:rsid w:val="004B65E7"/>
    <w:rsid w:val="004C3156"/>
    <w:rsid w:val="004C3A3D"/>
    <w:rsid w:val="004D7C37"/>
    <w:rsid w:val="004F4062"/>
    <w:rsid w:val="004F47C1"/>
    <w:rsid w:val="00504613"/>
    <w:rsid w:val="00507452"/>
    <w:rsid w:val="005105AF"/>
    <w:rsid w:val="00522AD4"/>
    <w:rsid w:val="00534FEB"/>
    <w:rsid w:val="00536936"/>
    <w:rsid w:val="00537038"/>
    <w:rsid w:val="00540A87"/>
    <w:rsid w:val="0054330A"/>
    <w:rsid w:val="0054412E"/>
    <w:rsid w:val="005473C3"/>
    <w:rsid w:val="00554656"/>
    <w:rsid w:val="005556A3"/>
    <w:rsid w:val="0057193F"/>
    <w:rsid w:val="00571EB3"/>
    <w:rsid w:val="00573F1D"/>
    <w:rsid w:val="0058794E"/>
    <w:rsid w:val="005A0C23"/>
    <w:rsid w:val="005A112D"/>
    <w:rsid w:val="005B6008"/>
    <w:rsid w:val="005C2F2F"/>
    <w:rsid w:val="005C4AB4"/>
    <w:rsid w:val="005C65FF"/>
    <w:rsid w:val="005C7FF2"/>
    <w:rsid w:val="005D71E0"/>
    <w:rsid w:val="005E6B22"/>
    <w:rsid w:val="005F2084"/>
    <w:rsid w:val="005F7575"/>
    <w:rsid w:val="006021B2"/>
    <w:rsid w:val="006106B9"/>
    <w:rsid w:val="0064414C"/>
    <w:rsid w:val="00651E56"/>
    <w:rsid w:val="006634ED"/>
    <w:rsid w:val="00675DB3"/>
    <w:rsid w:val="00694911"/>
    <w:rsid w:val="00694D04"/>
    <w:rsid w:val="006B48D5"/>
    <w:rsid w:val="006B6813"/>
    <w:rsid w:val="006B7A65"/>
    <w:rsid w:val="006C07F2"/>
    <w:rsid w:val="006C470E"/>
    <w:rsid w:val="006F1AE4"/>
    <w:rsid w:val="006F6D92"/>
    <w:rsid w:val="007043E4"/>
    <w:rsid w:val="00705610"/>
    <w:rsid w:val="007079B1"/>
    <w:rsid w:val="007216A3"/>
    <w:rsid w:val="00724F4E"/>
    <w:rsid w:val="00727973"/>
    <w:rsid w:val="00750FA4"/>
    <w:rsid w:val="0075583F"/>
    <w:rsid w:val="00756B25"/>
    <w:rsid w:val="007712ED"/>
    <w:rsid w:val="00773E0D"/>
    <w:rsid w:val="00773FA3"/>
    <w:rsid w:val="00777873"/>
    <w:rsid w:val="00797581"/>
    <w:rsid w:val="007A4723"/>
    <w:rsid w:val="007A48C9"/>
    <w:rsid w:val="007C1ACA"/>
    <w:rsid w:val="007C4C0F"/>
    <w:rsid w:val="007D3532"/>
    <w:rsid w:val="007E757B"/>
    <w:rsid w:val="007F4148"/>
    <w:rsid w:val="00802E9D"/>
    <w:rsid w:val="00803941"/>
    <w:rsid w:val="00807386"/>
    <w:rsid w:val="00826927"/>
    <w:rsid w:val="00830D5E"/>
    <w:rsid w:val="00831335"/>
    <w:rsid w:val="0083157F"/>
    <w:rsid w:val="00854C9E"/>
    <w:rsid w:val="008650F9"/>
    <w:rsid w:val="00876A11"/>
    <w:rsid w:val="00880689"/>
    <w:rsid w:val="00880F87"/>
    <w:rsid w:val="008865F5"/>
    <w:rsid w:val="00887045"/>
    <w:rsid w:val="00887900"/>
    <w:rsid w:val="008901A9"/>
    <w:rsid w:val="008A1227"/>
    <w:rsid w:val="008B0925"/>
    <w:rsid w:val="008B574A"/>
    <w:rsid w:val="008C33E5"/>
    <w:rsid w:val="008C771D"/>
    <w:rsid w:val="008D48AC"/>
    <w:rsid w:val="008E0886"/>
    <w:rsid w:val="008E64DA"/>
    <w:rsid w:val="008F76C9"/>
    <w:rsid w:val="0090495F"/>
    <w:rsid w:val="009055EC"/>
    <w:rsid w:val="0091478E"/>
    <w:rsid w:val="009271AF"/>
    <w:rsid w:val="009332A4"/>
    <w:rsid w:val="00935848"/>
    <w:rsid w:val="00942B06"/>
    <w:rsid w:val="0095080E"/>
    <w:rsid w:val="00952142"/>
    <w:rsid w:val="00955B44"/>
    <w:rsid w:val="0096334A"/>
    <w:rsid w:val="00974422"/>
    <w:rsid w:val="009837B3"/>
    <w:rsid w:val="009856CD"/>
    <w:rsid w:val="009940F6"/>
    <w:rsid w:val="0099513A"/>
    <w:rsid w:val="009B1785"/>
    <w:rsid w:val="009B194E"/>
    <w:rsid w:val="009B6C87"/>
    <w:rsid w:val="009C0491"/>
    <w:rsid w:val="009C0DE3"/>
    <w:rsid w:val="009C2214"/>
    <w:rsid w:val="009D172E"/>
    <w:rsid w:val="009D565E"/>
    <w:rsid w:val="009F3906"/>
    <w:rsid w:val="009F5DB3"/>
    <w:rsid w:val="009F6029"/>
    <w:rsid w:val="00A0668C"/>
    <w:rsid w:val="00A07331"/>
    <w:rsid w:val="00A4652A"/>
    <w:rsid w:val="00A616AF"/>
    <w:rsid w:val="00A6385F"/>
    <w:rsid w:val="00A71668"/>
    <w:rsid w:val="00A72170"/>
    <w:rsid w:val="00A74DFB"/>
    <w:rsid w:val="00A7525C"/>
    <w:rsid w:val="00A76F5A"/>
    <w:rsid w:val="00A8100E"/>
    <w:rsid w:val="00A83F8D"/>
    <w:rsid w:val="00A9107B"/>
    <w:rsid w:val="00AA32B2"/>
    <w:rsid w:val="00AA4BD9"/>
    <w:rsid w:val="00AB35E0"/>
    <w:rsid w:val="00AC3F40"/>
    <w:rsid w:val="00AC4844"/>
    <w:rsid w:val="00AD53AC"/>
    <w:rsid w:val="00AE6E54"/>
    <w:rsid w:val="00AF033E"/>
    <w:rsid w:val="00AF198E"/>
    <w:rsid w:val="00B04ED9"/>
    <w:rsid w:val="00B1783B"/>
    <w:rsid w:val="00B20318"/>
    <w:rsid w:val="00B206BC"/>
    <w:rsid w:val="00B20EA7"/>
    <w:rsid w:val="00B221DA"/>
    <w:rsid w:val="00B23ED8"/>
    <w:rsid w:val="00B249F3"/>
    <w:rsid w:val="00B427A2"/>
    <w:rsid w:val="00B62139"/>
    <w:rsid w:val="00B63C7B"/>
    <w:rsid w:val="00B66270"/>
    <w:rsid w:val="00B70949"/>
    <w:rsid w:val="00B76ADB"/>
    <w:rsid w:val="00B77F7B"/>
    <w:rsid w:val="00B81B02"/>
    <w:rsid w:val="00B86F9B"/>
    <w:rsid w:val="00B90CE3"/>
    <w:rsid w:val="00B930E6"/>
    <w:rsid w:val="00BA7347"/>
    <w:rsid w:val="00BB02B3"/>
    <w:rsid w:val="00BD0A4E"/>
    <w:rsid w:val="00BD5FFA"/>
    <w:rsid w:val="00C007E2"/>
    <w:rsid w:val="00C13F4D"/>
    <w:rsid w:val="00C141D6"/>
    <w:rsid w:val="00C200A1"/>
    <w:rsid w:val="00C2096F"/>
    <w:rsid w:val="00C2640D"/>
    <w:rsid w:val="00C27C7B"/>
    <w:rsid w:val="00C33BE8"/>
    <w:rsid w:val="00C36FE7"/>
    <w:rsid w:val="00C37CC3"/>
    <w:rsid w:val="00C42D2F"/>
    <w:rsid w:val="00C51321"/>
    <w:rsid w:val="00C71561"/>
    <w:rsid w:val="00C75DB6"/>
    <w:rsid w:val="00C819F1"/>
    <w:rsid w:val="00C8653D"/>
    <w:rsid w:val="00CA2760"/>
    <w:rsid w:val="00CB0E52"/>
    <w:rsid w:val="00CB732E"/>
    <w:rsid w:val="00CC6130"/>
    <w:rsid w:val="00CC6FAF"/>
    <w:rsid w:val="00CD007A"/>
    <w:rsid w:val="00CD6B55"/>
    <w:rsid w:val="00CD7590"/>
    <w:rsid w:val="00CE31EB"/>
    <w:rsid w:val="00CE6DE9"/>
    <w:rsid w:val="00CE78E5"/>
    <w:rsid w:val="00CF0E0A"/>
    <w:rsid w:val="00CF4D20"/>
    <w:rsid w:val="00D07D82"/>
    <w:rsid w:val="00D2349A"/>
    <w:rsid w:val="00D3085A"/>
    <w:rsid w:val="00D347BB"/>
    <w:rsid w:val="00D357BB"/>
    <w:rsid w:val="00D448EE"/>
    <w:rsid w:val="00D450CC"/>
    <w:rsid w:val="00D47AD8"/>
    <w:rsid w:val="00D52CF0"/>
    <w:rsid w:val="00D5362C"/>
    <w:rsid w:val="00D538A1"/>
    <w:rsid w:val="00D539E8"/>
    <w:rsid w:val="00D54142"/>
    <w:rsid w:val="00D5516D"/>
    <w:rsid w:val="00D63922"/>
    <w:rsid w:val="00D7215E"/>
    <w:rsid w:val="00D74524"/>
    <w:rsid w:val="00D81D2B"/>
    <w:rsid w:val="00D81FE5"/>
    <w:rsid w:val="00D853D0"/>
    <w:rsid w:val="00D87835"/>
    <w:rsid w:val="00D91C7C"/>
    <w:rsid w:val="00DA151E"/>
    <w:rsid w:val="00DB08E7"/>
    <w:rsid w:val="00DB134C"/>
    <w:rsid w:val="00DB7C61"/>
    <w:rsid w:val="00DE6C93"/>
    <w:rsid w:val="00DE70B2"/>
    <w:rsid w:val="00E17545"/>
    <w:rsid w:val="00E2387E"/>
    <w:rsid w:val="00E26A2C"/>
    <w:rsid w:val="00E309EE"/>
    <w:rsid w:val="00E31241"/>
    <w:rsid w:val="00E361EC"/>
    <w:rsid w:val="00E37C42"/>
    <w:rsid w:val="00E4113A"/>
    <w:rsid w:val="00E472F6"/>
    <w:rsid w:val="00E62170"/>
    <w:rsid w:val="00E67C5C"/>
    <w:rsid w:val="00E7726F"/>
    <w:rsid w:val="00E810D9"/>
    <w:rsid w:val="00E81CAB"/>
    <w:rsid w:val="00E844C2"/>
    <w:rsid w:val="00E909E5"/>
    <w:rsid w:val="00E90A78"/>
    <w:rsid w:val="00EB463D"/>
    <w:rsid w:val="00EC302F"/>
    <w:rsid w:val="00EC5770"/>
    <w:rsid w:val="00EC5C69"/>
    <w:rsid w:val="00EE5211"/>
    <w:rsid w:val="00EE6671"/>
    <w:rsid w:val="00EE7570"/>
    <w:rsid w:val="00EF7894"/>
    <w:rsid w:val="00F00C4A"/>
    <w:rsid w:val="00F04C75"/>
    <w:rsid w:val="00F05134"/>
    <w:rsid w:val="00F10CC6"/>
    <w:rsid w:val="00F10E3D"/>
    <w:rsid w:val="00F12D82"/>
    <w:rsid w:val="00F17390"/>
    <w:rsid w:val="00F22609"/>
    <w:rsid w:val="00F24199"/>
    <w:rsid w:val="00F254C6"/>
    <w:rsid w:val="00F37E9D"/>
    <w:rsid w:val="00F41EDE"/>
    <w:rsid w:val="00F446D8"/>
    <w:rsid w:val="00F45E15"/>
    <w:rsid w:val="00F710C1"/>
    <w:rsid w:val="00F8309C"/>
    <w:rsid w:val="00F8517C"/>
    <w:rsid w:val="00F8612D"/>
    <w:rsid w:val="00F9660E"/>
    <w:rsid w:val="00FB5F50"/>
    <w:rsid w:val="00FC3D72"/>
    <w:rsid w:val="00FE2FD8"/>
    <w:rsid w:val="00FE6FE5"/>
    <w:rsid w:val="00FE7F8B"/>
    <w:rsid w:val="00FF520F"/>
    <w:rsid w:val="00FF79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651E56"/>
    <w:pPr>
      <w:tabs>
        <w:tab w:val="left" w:pos="708"/>
      </w:tabs>
      <w:suppressAutoHyphens/>
    </w:pPr>
    <w:rPr>
      <w:rFonts w:ascii="Calibri" w:eastAsia="WenQuanYi Micro Hei" w:hAnsi="Calibri" w:cs="Calibri"/>
      <w:color w:val="00000A"/>
      <w:kern w:val="1"/>
    </w:rPr>
  </w:style>
  <w:style w:type="paragraph" w:styleId="1">
    <w:name w:val="heading 1"/>
    <w:basedOn w:val="a"/>
    <w:next w:val="a"/>
    <w:link w:val="10"/>
    <w:qFormat/>
    <w:rsid w:val="0091478E"/>
    <w:pPr>
      <w:keepNext/>
      <w:tabs>
        <w:tab w:val="clear" w:pos="708"/>
        <w:tab w:val="num" w:pos="432"/>
      </w:tabs>
      <w:spacing w:after="0" w:line="240" w:lineRule="auto"/>
      <w:ind w:left="432" w:hanging="432"/>
      <w:jc w:val="center"/>
      <w:outlineLvl w:val="0"/>
    </w:pPr>
    <w:rPr>
      <w:rFonts w:ascii="Times New Roman" w:eastAsia="Times New Roman" w:hAnsi="Times New Roman" w:cs="Times New Roman"/>
      <w:b/>
      <w:bCs/>
      <w:color w:val="auto"/>
      <w:kern w:val="0"/>
      <w:sz w:val="24"/>
      <w:szCs w:val="24"/>
      <w:lang w:eastAsia="zh-CN"/>
    </w:rPr>
  </w:style>
  <w:style w:type="paragraph" w:styleId="2">
    <w:name w:val="heading 2"/>
    <w:basedOn w:val="a"/>
    <w:next w:val="a"/>
    <w:link w:val="20"/>
    <w:qFormat/>
    <w:rsid w:val="0091478E"/>
    <w:pPr>
      <w:keepNext/>
      <w:tabs>
        <w:tab w:val="clear" w:pos="708"/>
        <w:tab w:val="num" w:pos="576"/>
      </w:tabs>
      <w:spacing w:after="0" w:line="240" w:lineRule="auto"/>
      <w:ind w:left="576" w:hanging="576"/>
      <w:jc w:val="center"/>
      <w:outlineLvl w:val="1"/>
    </w:pPr>
    <w:rPr>
      <w:rFonts w:ascii="Times New Roman" w:eastAsia="Times New Roman" w:hAnsi="Times New Roman" w:cs="Times New Roman"/>
      <w:b/>
      <w:bCs/>
      <w:color w:val="auto"/>
      <w:kern w:val="0"/>
      <w:sz w:val="24"/>
      <w:szCs w:val="24"/>
      <w:lang w:eastAsia="zh-CN"/>
    </w:rPr>
  </w:style>
  <w:style w:type="paragraph" w:styleId="3">
    <w:name w:val="heading 3"/>
    <w:basedOn w:val="a"/>
    <w:next w:val="a"/>
    <w:link w:val="30"/>
    <w:qFormat/>
    <w:rsid w:val="0091478E"/>
    <w:pPr>
      <w:keepNext/>
      <w:keepLines/>
      <w:tabs>
        <w:tab w:val="clear" w:pos="708"/>
        <w:tab w:val="num" w:pos="720"/>
      </w:tabs>
      <w:spacing w:before="200" w:after="0" w:line="240" w:lineRule="auto"/>
      <w:ind w:left="720" w:hanging="720"/>
      <w:outlineLvl w:val="2"/>
    </w:pPr>
    <w:rPr>
      <w:rFonts w:ascii="Cambria" w:eastAsia="Times New Roman" w:hAnsi="Cambria" w:cs="Cambria"/>
      <w:b/>
      <w:bCs/>
      <w:color w:val="4F81BD"/>
      <w:kern w:val="0"/>
      <w:sz w:val="20"/>
      <w:szCs w:val="20"/>
      <w:lang w:eastAsia="zh-CN"/>
    </w:rPr>
  </w:style>
  <w:style w:type="paragraph" w:styleId="4">
    <w:name w:val="heading 4"/>
    <w:basedOn w:val="a"/>
    <w:next w:val="a"/>
    <w:link w:val="40"/>
    <w:qFormat/>
    <w:rsid w:val="0091478E"/>
    <w:pPr>
      <w:keepNext/>
      <w:tabs>
        <w:tab w:val="clear" w:pos="708"/>
        <w:tab w:val="num" w:pos="864"/>
      </w:tabs>
      <w:spacing w:after="0" w:line="240" w:lineRule="auto"/>
      <w:ind w:left="864" w:hanging="864"/>
      <w:jc w:val="center"/>
      <w:outlineLvl w:val="3"/>
    </w:pPr>
    <w:rPr>
      <w:rFonts w:ascii="Times New Roman" w:eastAsia="Times New Roman" w:hAnsi="Times New Roman" w:cs="Times New Roman"/>
      <w:color w:val="auto"/>
      <w:kern w:val="0"/>
      <w:sz w:val="24"/>
      <w:szCs w:val="24"/>
      <w:u w:val="single"/>
      <w:lang w:eastAsia="zh-CN"/>
    </w:rPr>
  </w:style>
  <w:style w:type="paragraph" w:styleId="6">
    <w:name w:val="heading 6"/>
    <w:basedOn w:val="a"/>
    <w:next w:val="a"/>
    <w:link w:val="60"/>
    <w:qFormat/>
    <w:rsid w:val="0091478E"/>
    <w:pPr>
      <w:tabs>
        <w:tab w:val="clear" w:pos="708"/>
        <w:tab w:val="num" w:pos="1152"/>
      </w:tabs>
      <w:spacing w:before="240" w:after="6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bCs/>
      <w:color w:val="auto"/>
      <w:kern w:val="0"/>
      <w:lang w:eastAsia="zh-CN"/>
    </w:rPr>
  </w:style>
  <w:style w:type="paragraph" w:styleId="8">
    <w:name w:val="heading 8"/>
    <w:basedOn w:val="a"/>
    <w:next w:val="a"/>
    <w:link w:val="80"/>
    <w:qFormat/>
    <w:rsid w:val="0091478E"/>
    <w:pPr>
      <w:tabs>
        <w:tab w:val="clear" w:pos="708"/>
        <w:tab w:val="num" w:pos="1440"/>
      </w:tabs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color w:val="auto"/>
      <w:kern w:val="0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51E56"/>
    <w:rPr>
      <w:color w:val="000080"/>
      <w:u w:val="single"/>
    </w:rPr>
  </w:style>
  <w:style w:type="paragraph" w:customStyle="1" w:styleId="11">
    <w:name w:val="Абзац списка1"/>
    <w:basedOn w:val="a"/>
    <w:rsid w:val="00651E56"/>
    <w:pPr>
      <w:ind w:left="720"/>
    </w:pPr>
  </w:style>
  <w:style w:type="character" w:customStyle="1" w:styleId="10">
    <w:name w:val="Заголовок 1 Знак"/>
    <w:basedOn w:val="a0"/>
    <w:link w:val="1"/>
    <w:rsid w:val="0091478E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rsid w:val="0091478E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30">
    <w:name w:val="Заголовок 3 Знак"/>
    <w:basedOn w:val="a0"/>
    <w:link w:val="3"/>
    <w:rsid w:val="0091478E"/>
    <w:rPr>
      <w:rFonts w:ascii="Cambria" w:eastAsia="Times New Roman" w:hAnsi="Cambria" w:cs="Cambria"/>
      <w:b/>
      <w:bCs/>
      <w:color w:val="4F81BD"/>
      <w:sz w:val="20"/>
      <w:szCs w:val="20"/>
      <w:lang w:eastAsia="zh-CN"/>
    </w:rPr>
  </w:style>
  <w:style w:type="character" w:customStyle="1" w:styleId="40">
    <w:name w:val="Заголовок 4 Знак"/>
    <w:basedOn w:val="a0"/>
    <w:link w:val="4"/>
    <w:rsid w:val="0091478E"/>
    <w:rPr>
      <w:rFonts w:ascii="Times New Roman" w:eastAsia="Times New Roman" w:hAnsi="Times New Roman" w:cs="Times New Roman"/>
      <w:sz w:val="24"/>
      <w:szCs w:val="24"/>
      <w:u w:val="single"/>
      <w:lang w:eastAsia="zh-CN"/>
    </w:rPr>
  </w:style>
  <w:style w:type="character" w:customStyle="1" w:styleId="60">
    <w:name w:val="Заголовок 6 Знак"/>
    <w:basedOn w:val="a0"/>
    <w:link w:val="6"/>
    <w:rsid w:val="0091478E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80">
    <w:name w:val="Заголовок 8 Знак"/>
    <w:basedOn w:val="a0"/>
    <w:link w:val="8"/>
    <w:rsid w:val="0091478E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numbering" w:customStyle="1" w:styleId="12">
    <w:name w:val="Нет списка1"/>
    <w:next w:val="a2"/>
    <w:uiPriority w:val="99"/>
    <w:semiHidden/>
    <w:unhideWhenUsed/>
    <w:rsid w:val="0091478E"/>
  </w:style>
  <w:style w:type="numbering" w:customStyle="1" w:styleId="110">
    <w:name w:val="Нет списка11"/>
    <w:next w:val="a2"/>
    <w:uiPriority w:val="99"/>
    <w:semiHidden/>
    <w:unhideWhenUsed/>
    <w:rsid w:val="0091478E"/>
  </w:style>
  <w:style w:type="character" w:customStyle="1" w:styleId="WW8Num1z0">
    <w:name w:val="WW8Num1z0"/>
    <w:rsid w:val="0091478E"/>
  </w:style>
  <w:style w:type="character" w:customStyle="1" w:styleId="WW8Num1z1">
    <w:name w:val="WW8Num1z1"/>
    <w:rsid w:val="0091478E"/>
  </w:style>
  <w:style w:type="character" w:customStyle="1" w:styleId="WW8Num1z2">
    <w:name w:val="WW8Num1z2"/>
    <w:rsid w:val="0091478E"/>
  </w:style>
  <w:style w:type="character" w:customStyle="1" w:styleId="WW8Num1z3">
    <w:name w:val="WW8Num1z3"/>
    <w:rsid w:val="0091478E"/>
  </w:style>
  <w:style w:type="character" w:customStyle="1" w:styleId="WW8Num1z4">
    <w:name w:val="WW8Num1z4"/>
    <w:rsid w:val="0091478E"/>
  </w:style>
  <w:style w:type="character" w:customStyle="1" w:styleId="WW8Num1z5">
    <w:name w:val="WW8Num1z5"/>
    <w:rsid w:val="0091478E"/>
  </w:style>
  <w:style w:type="character" w:customStyle="1" w:styleId="WW8Num1z6">
    <w:name w:val="WW8Num1z6"/>
    <w:rsid w:val="0091478E"/>
  </w:style>
  <w:style w:type="character" w:customStyle="1" w:styleId="WW8Num1z7">
    <w:name w:val="WW8Num1z7"/>
    <w:rsid w:val="0091478E"/>
  </w:style>
  <w:style w:type="character" w:customStyle="1" w:styleId="WW8Num1z8">
    <w:name w:val="WW8Num1z8"/>
    <w:rsid w:val="0091478E"/>
  </w:style>
  <w:style w:type="character" w:customStyle="1" w:styleId="WW8Num2z0">
    <w:name w:val="WW8Num2z0"/>
    <w:rsid w:val="0091478E"/>
    <w:rPr>
      <w:rFonts w:ascii="Symbol" w:hAnsi="Symbol" w:cs="Symbol"/>
    </w:rPr>
  </w:style>
  <w:style w:type="character" w:customStyle="1" w:styleId="WW8Num3z0">
    <w:name w:val="WW8Num3z0"/>
    <w:rsid w:val="0091478E"/>
    <w:rPr>
      <w:rFonts w:ascii="Symbol" w:hAnsi="Symbol" w:cs="StarSymbol"/>
      <w:sz w:val="18"/>
      <w:szCs w:val="18"/>
    </w:rPr>
  </w:style>
  <w:style w:type="character" w:customStyle="1" w:styleId="WW8Num4z0">
    <w:name w:val="WW8Num4z0"/>
    <w:rsid w:val="0091478E"/>
  </w:style>
  <w:style w:type="character" w:customStyle="1" w:styleId="WW8Num4z1">
    <w:name w:val="WW8Num4z1"/>
    <w:rsid w:val="0091478E"/>
  </w:style>
  <w:style w:type="character" w:customStyle="1" w:styleId="WW8Num4z2">
    <w:name w:val="WW8Num4z2"/>
    <w:rsid w:val="0091478E"/>
  </w:style>
  <w:style w:type="character" w:customStyle="1" w:styleId="WW8Num4z3">
    <w:name w:val="WW8Num4z3"/>
    <w:rsid w:val="0091478E"/>
  </w:style>
  <w:style w:type="character" w:customStyle="1" w:styleId="WW8Num4z4">
    <w:name w:val="WW8Num4z4"/>
    <w:rsid w:val="0091478E"/>
  </w:style>
  <w:style w:type="character" w:customStyle="1" w:styleId="WW8Num4z5">
    <w:name w:val="WW8Num4z5"/>
    <w:rsid w:val="0091478E"/>
  </w:style>
  <w:style w:type="character" w:customStyle="1" w:styleId="WW8Num4z6">
    <w:name w:val="WW8Num4z6"/>
    <w:rsid w:val="0091478E"/>
  </w:style>
  <w:style w:type="character" w:customStyle="1" w:styleId="WW8Num4z7">
    <w:name w:val="WW8Num4z7"/>
    <w:rsid w:val="0091478E"/>
  </w:style>
  <w:style w:type="character" w:customStyle="1" w:styleId="WW8Num4z8">
    <w:name w:val="WW8Num4z8"/>
    <w:rsid w:val="0091478E"/>
  </w:style>
  <w:style w:type="character" w:customStyle="1" w:styleId="WW8Num5z0">
    <w:name w:val="WW8Num5z0"/>
    <w:rsid w:val="0091478E"/>
  </w:style>
  <w:style w:type="character" w:customStyle="1" w:styleId="WW8Num5z1">
    <w:name w:val="WW8Num5z1"/>
    <w:rsid w:val="0091478E"/>
  </w:style>
  <w:style w:type="character" w:customStyle="1" w:styleId="WW8Num5z2">
    <w:name w:val="WW8Num5z2"/>
    <w:rsid w:val="0091478E"/>
  </w:style>
  <w:style w:type="character" w:customStyle="1" w:styleId="WW8Num5z3">
    <w:name w:val="WW8Num5z3"/>
    <w:rsid w:val="0091478E"/>
  </w:style>
  <w:style w:type="character" w:customStyle="1" w:styleId="WW8Num5z4">
    <w:name w:val="WW8Num5z4"/>
    <w:rsid w:val="0091478E"/>
  </w:style>
  <w:style w:type="character" w:customStyle="1" w:styleId="WW8Num5z5">
    <w:name w:val="WW8Num5z5"/>
    <w:rsid w:val="0091478E"/>
  </w:style>
  <w:style w:type="character" w:customStyle="1" w:styleId="WW8Num5z6">
    <w:name w:val="WW8Num5z6"/>
    <w:rsid w:val="0091478E"/>
  </w:style>
  <w:style w:type="character" w:customStyle="1" w:styleId="WW8Num5z7">
    <w:name w:val="WW8Num5z7"/>
    <w:rsid w:val="0091478E"/>
  </w:style>
  <w:style w:type="character" w:customStyle="1" w:styleId="WW8Num5z8">
    <w:name w:val="WW8Num5z8"/>
    <w:rsid w:val="0091478E"/>
  </w:style>
  <w:style w:type="character" w:customStyle="1" w:styleId="WW8Num6z0">
    <w:name w:val="WW8Num6z0"/>
    <w:rsid w:val="0091478E"/>
  </w:style>
  <w:style w:type="character" w:customStyle="1" w:styleId="WW8Num6z1">
    <w:name w:val="WW8Num6z1"/>
    <w:rsid w:val="0091478E"/>
  </w:style>
  <w:style w:type="character" w:customStyle="1" w:styleId="WW8Num6z2">
    <w:name w:val="WW8Num6z2"/>
    <w:rsid w:val="0091478E"/>
  </w:style>
  <w:style w:type="character" w:customStyle="1" w:styleId="WW8Num6z3">
    <w:name w:val="WW8Num6z3"/>
    <w:rsid w:val="0091478E"/>
  </w:style>
  <w:style w:type="character" w:customStyle="1" w:styleId="WW8Num6z4">
    <w:name w:val="WW8Num6z4"/>
    <w:rsid w:val="0091478E"/>
  </w:style>
  <w:style w:type="character" w:customStyle="1" w:styleId="WW8Num6z5">
    <w:name w:val="WW8Num6z5"/>
    <w:rsid w:val="0091478E"/>
  </w:style>
  <w:style w:type="character" w:customStyle="1" w:styleId="WW8Num6z6">
    <w:name w:val="WW8Num6z6"/>
    <w:rsid w:val="0091478E"/>
  </w:style>
  <w:style w:type="character" w:customStyle="1" w:styleId="WW8Num6z7">
    <w:name w:val="WW8Num6z7"/>
    <w:rsid w:val="0091478E"/>
  </w:style>
  <w:style w:type="character" w:customStyle="1" w:styleId="WW8Num6z8">
    <w:name w:val="WW8Num6z8"/>
    <w:rsid w:val="0091478E"/>
  </w:style>
  <w:style w:type="character" w:customStyle="1" w:styleId="WW8Num7z0">
    <w:name w:val="WW8Num7z0"/>
    <w:rsid w:val="0091478E"/>
    <w:rPr>
      <w:rFonts w:ascii="Symbol" w:hAnsi="Symbol" w:cs="StarSymbol"/>
      <w:sz w:val="18"/>
      <w:szCs w:val="18"/>
    </w:rPr>
  </w:style>
  <w:style w:type="character" w:customStyle="1" w:styleId="WW8Num8z0">
    <w:name w:val="WW8Num8z0"/>
    <w:rsid w:val="0091478E"/>
    <w:rPr>
      <w:rFonts w:ascii="Symbol" w:hAnsi="Symbol" w:cs="StarSymbol"/>
      <w:sz w:val="18"/>
      <w:szCs w:val="18"/>
    </w:rPr>
  </w:style>
  <w:style w:type="character" w:customStyle="1" w:styleId="WW8Num9z0">
    <w:name w:val="WW8Num9z0"/>
    <w:rsid w:val="0091478E"/>
    <w:rPr>
      <w:rFonts w:ascii="Symbol" w:hAnsi="Symbol" w:cs="StarSymbol"/>
      <w:sz w:val="18"/>
      <w:szCs w:val="18"/>
    </w:rPr>
  </w:style>
  <w:style w:type="character" w:customStyle="1" w:styleId="WW8Num10z0">
    <w:name w:val="WW8Num10z0"/>
    <w:rsid w:val="0091478E"/>
    <w:rPr>
      <w:rFonts w:ascii="Symbol" w:hAnsi="Symbol" w:cs="StarSymbol"/>
      <w:sz w:val="18"/>
      <w:szCs w:val="18"/>
    </w:rPr>
  </w:style>
  <w:style w:type="character" w:customStyle="1" w:styleId="WW8Num11z0">
    <w:name w:val="WW8Num11z0"/>
    <w:rsid w:val="0091478E"/>
    <w:rPr>
      <w:rFonts w:ascii="Symbol" w:hAnsi="Symbol" w:cs="StarSymbol"/>
      <w:sz w:val="18"/>
      <w:szCs w:val="18"/>
    </w:rPr>
  </w:style>
  <w:style w:type="character" w:customStyle="1" w:styleId="WW8Num12z0">
    <w:name w:val="WW8Num12z0"/>
    <w:rsid w:val="0091478E"/>
    <w:rPr>
      <w:rFonts w:ascii="Symbol" w:hAnsi="Symbol" w:cs="StarSymbol"/>
      <w:sz w:val="18"/>
      <w:szCs w:val="18"/>
    </w:rPr>
  </w:style>
  <w:style w:type="character" w:customStyle="1" w:styleId="WW8Num13z0">
    <w:name w:val="WW8Num13z0"/>
    <w:rsid w:val="0091478E"/>
  </w:style>
  <w:style w:type="character" w:customStyle="1" w:styleId="WW8Num14z0">
    <w:name w:val="WW8Num14z0"/>
    <w:rsid w:val="0091478E"/>
  </w:style>
  <w:style w:type="character" w:customStyle="1" w:styleId="WW8Num15z0">
    <w:name w:val="WW8Num15z0"/>
    <w:rsid w:val="0091478E"/>
  </w:style>
  <w:style w:type="character" w:customStyle="1" w:styleId="WW8Num16z0">
    <w:name w:val="WW8Num16z0"/>
    <w:rsid w:val="0091478E"/>
    <w:rPr>
      <w:rFonts w:ascii="Arial" w:hAnsi="Arial" w:cs="Arial"/>
    </w:rPr>
  </w:style>
  <w:style w:type="character" w:customStyle="1" w:styleId="WW8Num16z1">
    <w:name w:val="WW8Num16z1"/>
    <w:rsid w:val="0091478E"/>
  </w:style>
  <w:style w:type="character" w:customStyle="1" w:styleId="WW8Num16z2">
    <w:name w:val="WW8Num16z2"/>
    <w:rsid w:val="0091478E"/>
  </w:style>
  <w:style w:type="character" w:customStyle="1" w:styleId="WW8Num16z3">
    <w:name w:val="WW8Num16z3"/>
    <w:rsid w:val="0091478E"/>
  </w:style>
  <w:style w:type="character" w:customStyle="1" w:styleId="WW8Num16z4">
    <w:name w:val="WW8Num16z4"/>
    <w:rsid w:val="0091478E"/>
  </w:style>
  <w:style w:type="character" w:customStyle="1" w:styleId="WW8Num16z5">
    <w:name w:val="WW8Num16z5"/>
    <w:rsid w:val="0091478E"/>
  </w:style>
  <w:style w:type="character" w:customStyle="1" w:styleId="WW8Num16z6">
    <w:name w:val="WW8Num16z6"/>
    <w:rsid w:val="0091478E"/>
  </w:style>
  <w:style w:type="character" w:customStyle="1" w:styleId="WW8Num16z7">
    <w:name w:val="WW8Num16z7"/>
    <w:rsid w:val="0091478E"/>
  </w:style>
  <w:style w:type="character" w:customStyle="1" w:styleId="WW8Num16z8">
    <w:name w:val="WW8Num16z8"/>
    <w:rsid w:val="0091478E"/>
  </w:style>
  <w:style w:type="character" w:customStyle="1" w:styleId="WW8Num17z0">
    <w:name w:val="WW8Num17z0"/>
    <w:rsid w:val="0091478E"/>
    <w:rPr>
      <w:rFonts w:ascii="Symbol" w:hAnsi="Symbol" w:cs="Symbol"/>
      <w:color w:val="auto"/>
      <w:sz w:val="24"/>
      <w:szCs w:val="24"/>
    </w:rPr>
  </w:style>
  <w:style w:type="character" w:customStyle="1" w:styleId="WW8Num17z1">
    <w:name w:val="WW8Num17z1"/>
    <w:rsid w:val="0091478E"/>
    <w:rPr>
      <w:rFonts w:ascii="Courier New" w:hAnsi="Courier New" w:cs="Courier New"/>
    </w:rPr>
  </w:style>
  <w:style w:type="character" w:customStyle="1" w:styleId="WW8Num17z3">
    <w:name w:val="WW8Num17z3"/>
    <w:rsid w:val="0091478E"/>
    <w:rPr>
      <w:rFonts w:ascii="Symbol" w:hAnsi="Symbol" w:cs="Symbol"/>
    </w:rPr>
  </w:style>
  <w:style w:type="character" w:customStyle="1" w:styleId="WW8Num17z5">
    <w:name w:val="WW8Num17z5"/>
    <w:rsid w:val="0091478E"/>
    <w:rPr>
      <w:rFonts w:ascii="Wingdings" w:hAnsi="Wingdings" w:cs="Wingdings"/>
    </w:rPr>
  </w:style>
  <w:style w:type="character" w:customStyle="1" w:styleId="WW8Num18z0">
    <w:name w:val="WW8Num18z0"/>
    <w:rsid w:val="0091478E"/>
  </w:style>
  <w:style w:type="character" w:customStyle="1" w:styleId="WW8Num18z1">
    <w:name w:val="WW8Num18z1"/>
    <w:rsid w:val="0091478E"/>
  </w:style>
  <w:style w:type="character" w:customStyle="1" w:styleId="WW8Num18z2">
    <w:name w:val="WW8Num18z2"/>
    <w:rsid w:val="0091478E"/>
  </w:style>
  <w:style w:type="character" w:customStyle="1" w:styleId="WW8Num18z3">
    <w:name w:val="WW8Num18z3"/>
    <w:rsid w:val="0091478E"/>
  </w:style>
  <w:style w:type="character" w:customStyle="1" w:styleId="WW8Num18z4">
    <w:name w:val="WW8Num18z4"/>
    <w:rsid w:val="0091478E"/>
  </w:style>
  <w:style w:type="character" w:customStyle="1" w:styleId="WW8Num18z5">
    <w:name w:val="WW8Num18z5"/>
    <w:rsid w:val="0091478E"/>
  </w:style>
  <w:style w:type="character" w:customStyle="1" w:styleId="WW8Num18z6">
    <w:name w:val="WW8Num18z6"/>
    <w:rsid w:val="0091478E"/>
  </w:style>
  <w:style w:type="character" w:customStyle="1" w:styleId="WW8Num18z7">
    <w:name w:val="WW8Num18z7"/>
    <w:rsid w:val="0091478E"/>
  </w:style>
  <w:style w:type="character" w:customStyle="1" w:styleId="WW8Num18z8">
    <w:name w:val="WW8Num18z8"/>
    <w:rsid w:val="0091478E"/>
  </w:style>
  <w:style w:type="character" w:customStyle="1" w:styleId="WW8Num19z0">
    <w:name w:val="WW8Num19z0"/>
    <w:rsid w:val="0091478E"/>
    <w:rPr>
      <w:b/>
    </w:rPr>
  </w:style>
  <w:style w:type="character" w:customStyle="1" w:styleId="WW8Num19z1">
    <w:name w:val="WW8Num19z1"/>
    <w:rsid w:val="0091478E"/>
  </w:style>
  <w:style w:type="character" w:customStyle="1" w:styleId="WW8Num19z2">
    <w:name w:val="WW8Num19z2"/>
    <w:rsid w:val="0091478E"/>
  </w:style>
  <w:style w:type="character" w:customStyle="1" w:styleId="WW8Num19z3">
    <w:name w:val="WW8Num19z3"/>
    <w:rsid w:val="0091478E"/>
  </w:style>
  <w:style w:type="character" w:customStyle="1" w:styleId="WW8Num19z4">
    <w:name w:val="WW8Num19z4"/>
    <w:rsid w:val="0091478E"/>
  </w:style>
  <w:style w:type="character" w:customStyle="1" w:styleId="WW8Num19z5">
    <w:name w:val="WW8Num19z5"/>
    <w:rsid w:val="0091478E"/>
  </w:style>
  <w:style w:type="character" w:customStyle="1" w:styleId="WW8Num19z6">
    <w:name w:val="WW8Num19z6"/>
    <w:rsid w:val="0091478E"/>
  </w:style>
  <w:style w:type="character" w:customStyle="1" w:styleId="WW8Num19z7">
    <w:name w:val="WW8Num19z7"/>
    <w:rsid w:val="0091478E"/>
  </w:style>
  <w:style w:type="character" w:customStyle="1" w:styleId="WW8Num19z8">
    <w:name w:val="WW8Num19z8"/>
    <w:rsid w:val="0091478E"/>
  </w:style>
  <w:style w:type="character" w:customStyle="1" w:styleId="WW8Num20z0">
    <w:name w:val="WW8Num20z0"/>
    <w:rsid w:val="0091478E"/>
    <w:rPr>
      <w:rFonts w:ascii="Symbol" w:hAnsi="Symbol" w:cs="Symbol"/>
    </w:rPr>
  </w:style>
  <w:style w:type="character" w:customStyle="1" w:styleId="WW8Num20z1">
    <w:name w:val="WW8Num20z1"/>
    <w:rsid w:val="0091478E"/>
    <w:rPr>
      <w:rFonts w:ascii="Courier New" w:hAnsi="Courier New" w:cs="Courier New"/>
    </w:rPr>
  </w:style>
  <w:style w:type="character" w:customStyle="1" w:styleId="WW8Num20z2">
    <w:name w:val="WW8Num20z2"/>
    <w:rsid w:val="0091478E"/>
    <w:rPr>
      <w:rFonts w:ascii="Wingdings" w:hAnsi="Wingdings" w:cs="Wingdings"/>
    </w:rPr>
  </w:style>
  <w:style w:type="character" w:customStyle="1" w:styleId="WW8Num21z0">
    <w:name w:val="WW8Num21z0"/>
    <w:rsid w:val="0091478E"/>
    <w:rPr>
      <w:rFonts w:ascii="Symbol" w:hAnsi="Symbol" w:cs="Symbol"/>
      <w:color w:val="auto"/>
      <w:sz w:val="24"/>
      <w:szCs w:val="24"/>
    </w:rPr>
  </w:style>
  <w:style w:type="character" w:customStyle="1" w:styleId="WW8Num21z1">
    <w:name w:val="WW8Num21z1"/>
    <w:rsid w:val="0091478E"/>
    <w:rPr>
      <w:rFonts w:ascii="Courier New" w:hAnsi="Courier New" w:cs="Courier New"/>
    </w:rPr>
  </w:style>
  <w:style w:type="character" w:customStyle="1" w:styleId="WW8Num21z2">
    <w:name w:val="WW8Num21z2"/>
    <w:rsid w:val="0091478E"/>
    <w:rPr>
      <w:rFonts w:ascii="Wingdings" w:hAnsi="Wingdings" w:cs="Wingdings"/>
    </w:rPr>
  </w:style>
  <w:style w:type="character" w:customStyle="1" w:styleId="WW8Num21z3">
    <w:name w:val="WW8Num21z3"/>
    <w:rsid w:val="0091478E"/>
    <w:rPr>
      <w:rFonts w:ascii="Symbol" w:hAnsi="Symbol" w:cs="Symbol"/>
    </w:rPr>
  </w:style>
  <w:style w:type="character" w:customStyle="1" w:styleId="WW8Num22z0">
    <w:name w:val="WW8Num22z0"/>
    <w:rsid w:val="0091478E"/>
    <w:rPr>
      <w:rFonts w:ascii="Symbol" w:hAnsi="Symbol" w:cs="Symbol"/>
      <w:color w:val="auto"/>
    </w:rPr>
  </w:style>
  <w:style w:type="character" w:customStyle="1" w:styleId="WW8Num22z1">
    <w:name w:val="WW8Num22z1"/>
    <w:rsid w:val="0091478E"/>
    <w:rPr>
      <w:rFonts w:ascii="Courier New" w:hAnsi="Courier New" w:cs="Courier New"/>
    </w:rPr>
  </w:style>
  <w:style w:type="character" w:customStyle="1" w:styleId="WW8Num22z2">
    <w:name w:val="WW8Num22z2"/>
    <w:rsid w:val="0091478E"/>
    <w:rPr>
      <w:rFonts w:ascii="Wingdings" w:hAnsi="Wingdings" w:cs="Wingdings"/>
    </w:rPr>
  </w:style>
  <w:style w:type="character" w:customStyle="1" w:styleId="WW8Num22z3">
    <w:name w:val="WW8Num22z3"/>
    <w:rsid w:val="0091478E"/>
    <w:rPr>
      <w:rFonts w:ascii="Symbol" w:hAnsi="Symbol" w:cs="Symbol"/>
    </w:rPr>
  </w:style>
  <w:style w:type="character" w:customStyle="1" w:styleId="WW8Num23z0">
    <w:name w:val="WW8Num23z0"/>
    <w:rsid w:val="0091478E"/>
    <w:rPr>
      <w:rFonts w:ascii="Symbol" w:hAnsi="Symbol" w:cs="Symbol"/>
      <w:color w:val="auto"/>
      <w:sz w:val="24"/>
      <w:szCs w:val="24"/>
    </w:rPr>
  </w:style>
  <w:style w:type="character" w:customStyle="1" w:styleId="WW8Num23z1">
    <w:name w:val="WW8Num23z1"/>
    <w:rsid w:val="0091478E"/>
    <w:rPr>
      <w:rFonts w:ascii="Courier New" w:hAnsi="Courier New" w:cs="Courier New"/>
    </w:rPr>
  </w:style>
  <w:style w:type="character" w:customStyle="1" w:styleId="WW8Num23z2">
    <w:name w:val="WW8Num23z2"/>
    <w:rsid w:val="0091478E"/>
    <w:rPr>
      <w:rFonts w:ascii="Wingdings" w:hAnsi="Wingdings" w:cs="Wingdings"/>
    </w:rPr>
  </w:style>
  <w:style w:type="character" w:customStyle="1" w:styleId="WW8Num23z3">
    <w:name w:val="WW8Num23z3"/>
    <w:rsid w:val="0091478E"/>
    <w:rPr>
      <w:rFonts w:ascii="Symbol" w:hAnsi="Symbol" w:cs="Symbol"/>
    </w:rPr>
  </w:style>
  <w:style w:type="character" w:customStyle="1" w:styleId="WW8Num24z0">
    <w:name w:val="WW8Num24z0"/>
    <w:rsid w:val="0091478E"/>
  </w:style>
  <w:style w:type="character" w:customStyle="1" w:styleId="WW8Num24z1">
    <w:name w:val="WW8Num24z1"/>
    <w:rsid w:val="0091478E"/>
  </w:style>
  <w:style w:type="character" w:customStyle="1" w:styleId="WW8Num24z2">
    <w:name w:val="WW8Num24z2"/>
    <w:rsid w:val="0091478E"/>
  </w:style>
  <w:style w:type="character" w:customStyle="1" w:styleId="WW8Num24z3">
    <w:name w:val="WW8Num24z3"/>
    <w:rsid w:val="0091478E"/>
  </w:style>
  <w:style w:type="character" w:customStyle="1" w:styleId="WW8Num24z4">
    <w:name w:val="WW8Num24z4"/>
    <w:rsid w:val="0091478E"/>
  </w:style>
  <w:style w:type="character" w:customStyle="1" w:styleId="WW8Num24z5">
    <w:name w:val="WW8Num24z5"/>
    <w:rsid w:val="0091478E"/>
  </w:style>
  <w:style w:type="character" w:customStyle="1" w:styleId="WW8Num24z6">
    <w:name w:val="WW8Num24z6"/>
    <w:rsid w:val="0091478E"/>
  </w:style>
  <w:style w:type="character" w:customStyle="1" w:styleId="WW8Num24z7">
    <w:name w:val="WW8Num24z7"/>
    <w:rsid w:val="0091478E"/>
  </w:style>
  <w:style w:type="character" w:customStyle="1" w:styleId="WW8Num24z8">
    <w:name w:val="WW8Num24z8"/>
    <w:rsid w:val="0091478E"/>
  </w:style>
  <w:style w:type="character" w:customStyle="1" w:styleId="WW8Num25z0">
    <w:name w:val="WW8Num25z0"/>
    <w:rsid w:val="0091478E"/>
    <w:rPr>
      <w:rFonts w:ascii="Symbol" w:hAnsi="Symbol" w:cs="Symbol"/>
      <w:color w:val="auto"/>
    </w:rPr>
  </w:style>
  <w:style w:type="character" w:customStyle="1" w:styleId="WW8Num25z1">
    <w:name w:val="WW8Num25z1"/>
    <w:rsid w:val="0091478E"/>
    <w:rPr>
      <w:rFonts w:ascii="Courier New" w:hAnsi="Courier New" w:cs="Courier New"/>
    </w:rPr>
  </w:style>
  <w:style w:type="character" w:customStyle="1" w:styleId="WW8Num25z2">
    <w:name w:val="WW8Num25z2"/>
    <w:rsid w:val="0091478E"/>
    <w:rPr>
      <w:rFonts w:ascii="Wingdings" w:hAnsi="Wingdings" w:cs="Wingdings"/>
    </w:rPr>
  </w:style>
  <w:style w:type="character" w:customStyle="1" w:styleId="WW8Num25z3">
    <w:name w:val="WW8Num25z3"/>
    <w:rsid w:val="0091478E"/>
    <w:rPr>
      <w:rFonts w:ascii="Symbol" w:hAnsi="Symbol" w:cs="Symbol"/>
    </w:rPr>
  </w:style>
  <w:style w:type="character" w:customStyle="1" w:styleId="13">
    <w:name w:val="Основной шрифт абзаца1"/>
    <w:rsid w:val="0091478E"/>
  </w:style>
  <w:style w:type="character" w:customStyle="1" w:styleId="21">
    <w:name w:val="Основной текст Знак2"/>
    <w:rsid w:val="0091478E"/>
    <w:rPr>
      <w:lang w:val="ru-RU" w:bidi="ar-SA"/>
    </w:rPr>
  </w:style>
  <w:style w:type="character" w:customStyle="1" w:styleId="a4">
    <w:name w:val="Основной текст с отступом Знак"/>
    <w:rsid w:val="0091478E"/>
    <w:rPr>
      <w:sz w:val="24"/>
      <w:szCs w:val="24"/>
      <w:lang w:val="ru-RU" w:bidi="ar-SA"/>
    </w:rPr>
  </w:style>
  <w:style w:type="character" w:customStyle="1" w:styleId="31">
    <w:name w:val="Основной текст 3 Знак"/>
    <w:rsid w:val="0091478E"/>
    <w:rPr>
      <w:sz w:val="16"/>
      <w:szCs w:val="16"/>
      <w:lang w:val="ru-RU" w:bidi="ar-SA"/>
    </w:rPr>
  </w:style>
  <w:style w:type="character" w:customStyle="1" w:styleId="a5">
    <w:name w:val="Без интервала Знак"/>
    <w:rsid w:val="0091478E"/>
    <w:rPr>
      <w:rFonts w:ascii="Cambria" w:hAnsi="Cambria" w:cs="Cambria"/>
      <w:sz w:val="22"/>
      <w:szCs w:val="22"/>
      <w:lang w:val="en-US" w:bidi="en-US"/>
    </w:rPr>
  </w:style>
  <w:style w:type="character" w:customStyle="1" w:styleId="a6">
    <w:name w:val="Верхний колонтитул Знак"/>
    <w:rsid w:val="0091478E"/>
    <w:rPr>
      <w:sz w:val="24"/>
      <w:szCs w:val="24"/>
      <w:lang w:val="ru-RU" w:bidi="ar-SA"/>
    </w:rPr>
  </w:style>
  <w:style w:type="character" w:customStyle="1" w:styleId="a7">
    <w:name w:val="Нижний колонтитул Знак"/>
    <w:uiPriority w:val="99"/>
    <w:rsid w:val="0091478E"/>
    <w:rPr>
      <w:sz w:val="24"/>
      <w:szCs w:val="24"/>
      <w:lang w:val="ru-RU" w:bidi="ar-SA"/>
    </w:rPr>
  </w:style>
  <w:style w:type="character" w:customStyle="1" w:styleId="a8">
    <w:name w:val="Текст Знак"/>
    <w:rsid w:val="0091478E"/>
    <w:rPr>
      <w:rFonts w:ascii="Courier New" w:hAnsi="Courier New" w:cs="Courier New"/>
      <w:lang w:val="ru-RU" w:bidi="ar-SA"/>
    </w:rPr>
  </w:style>
  <w:style w:type="character" w:customStyle="1" w:styleId="22">
    <w:name w:val="Основной текст с отступом 2 Знак"/>
    <w:rsid w:val="0091478E"/>
    <w:rPr>
      <w:rFonts w:ascii="Arial" w:hAnsi="Arial" w:cs="Arial"/>
      <w:b/>
      <w:sz w:val="24"/>
      <w:lang w:val="ru-RU" w:bidi="ar-SA"/>
    </w:rPr>
  </w:style>
  <w:style w:type="character" w:customStyle="1" w:styleId="32">
    <w:name w:val="Основной текст с отступом 3 Знак"/>
    <w:rsid w:val="0091478E"/>
    <w:rPr>
      <w:sz w:val="16"/>
      <w:szCs w:val="16"/>
      <w:lang w:val="ru-RU" w:bidi="ar-SA"/>
    </w:rPr>
  </w:style>
  <w:style w:type="character" w:customStyle="1" w:styleId="a9">
    <w:name w:val="Текст выноски Знак"/>
    <w:rsid w:val="0091478E"/>
    <w:rPr>
      <w:rFonts w:ascii="Tahoma" w:hAnsi="Tahoma" w:cs="Tahoma"/>
      <w:sz w:val="16"/>
      <w:szCs w:val="16"/>
      <w:lang w:val="ru-RU" w:bidi="ar-SA"/>
    </w:rPr>
  </w:style>
  <w:style w:type="character" w:customStyle="1" w:styleId="14">
    <w:name w:val="Стиль1 Знак Знак"/>
    <w:rsid w:val="0091478E"/>
    <w:rPr>
      <w:sz w:val="26"/>
      <w:szCs w:val="26"/>
      <w:lang w:val="ru-RU" w:bidi="ar-SA"/>
    </w:rPr>
  </w:style>
  <w:style w:type="character" w:styleId="aa">
    <w:name w:val="Strong"/>
    <w:uiPriority w:val="99"/>
    <w:qFormat/>
    <w:rsid w:val="0091478E"/>
    <w:rPr>
      <w:b/>
      <w:bCs/>
    </w:rPr>
  </w:style>
  <w:style w:type="character" w:styleId="ab">
    <w:name w:val="Emphasis"/>
    <w:qFormat/>
    <w:rsid w:val="0091478E"/>
    <w:rPr>
      <w:i/>
      <w:iCs/>
    </w:rPr>
  </w:style>
  <w:style w:type="paragraph" w:customStyle="1" w:styleId="Heading">
    <w:name w:val="Heading"/>
    <w:basedOn w:val="a"/>
    <w:next w:val="ac"/>
    <w:rsid w:val="0091478E"/>
    <w:pPr>
      <w:tabs>
        <w:tab w:val="clear" w:pos="708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auto"/>
      <w:kern w:val="0"/>
      <w:sz w:val="28"/>
      <w:szCs w:val="24"/>
      <w:lang w:eastAsia="zh-CN"/>
    </w:rPr>
  </w:style>
  <w:style w:type="paragraph" w:styleId="ac">
    <w:name w:val="Body Text"/>
    <w:basedOn w:val="a"/>
    <w:link w:val="ad"/>
    <w:rsid w:val="0091478E"/>
    <w:pPr>
      <w:tabs>
        <w:tab w:val="clear" w:pos="708"/>
      </w:tabs>
      <w:spacing w:after="0" w:line="240" w:lineRule="auto"/>
      <w:jc w:val="center"/>
    </w:pPr>
    <w:rPr>
      <w:rFonts w:ascii="Times New Roman" w:eastAsia="Times New Roman" w:hAnsi="Times New Roman" w:cs="Times New Roman"/>
      <w:color w:val="auto"/>
      <w:kern w:val="0"/>
      <w:sz w:val="20"/>
      <w:szCs w:val="20"/>
      <w:lang w:eastAsia="zh-CN"/>
    </w:rPr>
  </w:style>
  <w:style w:type="character" w:customStyle="1" w:styleId="ad">
    <w:name w:val="Основной текст Знак"/>
    <w:basedOn w:val="a0"/>
    <w:link w:val="ac"/>
    <w:rsid w:val="0091478E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e">
    <w:name w:val="List"/>
    <w:basedOn w:val="ac"/>
    <w:rsid w:val="0091478E"/>
    <w:rPr>
      <w:rFonts w:cs="FreeSans"/>
    </w:rPr>
  </w:style>
  <w:style w:type="paragraph" w:styleId="af">
    <w:name w:val="caption"/>
    <w:basedOn w:val="a"/>
    <w:qFormat/>
    <w:rsid w:val="0091478E"/>
    <w:pPr>
      <w:suppressLineNumbers/>
      <w:tabs>
        <w:tab w:val="clear" w:pos="708"/>
      </w:tabs>
      <w:spacing w:before="120" w:after="120" w:line="240" w:lineRule="auto"/>
    </w:pPr>
    <w:rPr>
      <w:rFonts w:ascii="Times New Roman" w:eastAsia="Times New Roman" w:hAnsi="Times New Roman" w:cs="FreeSans"/>
      <w:i/>
      <w:iCs/>
      <w:color w:val="auto"/>
      <w:kern w:val="0"/>
      <w:sz w:val="24"/>
      <w:szCs w:val="24"/>
      <w:lang w:eastAsia="zh-CN"/>
    </w:rPr>
  </w:style>
  <w:style w:type="paragraph" w:customStyle="1" w:styleId="Index">
    <w:name w:val="Index"/>
    <w:basedOn w:val="a"/>
    <w:rsid w:val="0091478E"/>
    <w:pPr>
      <w:suppressLineNumbers/>
      <w:tabs>
        <w:tab w:val="clear" w:pos="708"/>
      </w:tabs>
      <w:spacing w:after="0" w:line="240" w:lineRule="auto"/>
    </w:pPr>
    <w:rPr>
      <w:rFonts w:ascii="Times New Roman" w:eastAsia="Times New Roman" w:hAnsi="Times New Roman" w:cs="FreeSans"/>
      <w:color w:val="auto"/>
      <w:kern w:val="0"/>
      <w:sz w:val="24"/>
      <w:szCs w:val="24"/>
      <w:lang w:eastAsia="zh-CN"/>
    </w:rPr>
  </w:style>
  <w:style w:type="paragraph" w:customStyle="1" w:styleId="15">
    <w:name w:val="Знак1"/>
    <w:basedOn w:val="a"/>
    <w:rsid w:val="0091478E"/>
    <w:pPr>
      <w:tabs>
        <w:tab w:val="clear" w:pos="708"/>
      </w:tabs>
      <w:spacing w:before="280" w:after="28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en-US" w:eastAsia="zh-CN"/>
    </w:rPr>
  </w:style>
  <w:style w:type="paragraph" w:styleId="af0">
    <w:name w:val="footnote text"/>
    <w:basedOn w:val="a"/>
    <w:link w:val="af1"/>
    <w:rsid w:val="0091478E"/>
    <w:pPr>
      <w:widowControl w:val="0"/>
      <w:tabs>
        <w:tab w:val="clear" w:pos="708"/>
      </w:tabs>
      <w:autoSpaceDE w:val="0"/>
      <w:spacing w:after="0" w:line="360" w:lineRule="auto"/>
      <w:jc w:val="both"/>
    </w:pPr>
    <w:rPr>
      <w:rFonts w:ascii="Times New Roman" w:eastAsia="Times New Roman" w:hAnsi="Times New Roman" w:cs="Times New Roman"/>
      <w:color w:val="auto"/>
      <w:kern w:val="0"/>
      <w:sz w:val="28"/>
      <w:szCs w:val="28"/>
      <w:lang w:eastAsia="zh-CN"/>
    </w:rPr>
  </w:style>
  <w:style w:type="character" w:customStyle="1" w:styleId="af1">
    <w:name w:val="Текст сноски Знак"/>
    <w:basedOn w:val="a0"/>
    <w:link w:val="af0"/>
    <w:rsid w:val="0091478E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f2">
    <w:name w:val="Body Text Indent"/>
    <w:basedOn w:val="a"/>
    <w:link w:val="16"/>
    <w:rsid w:val="0091478E"/>
    <w:pPr>
      <w:tabs>
        <w:tab w:val="clear" w:pos="708"/>
      </w:tabs>
      <w:spacing w:after="120" w:line="240" w:lineRule="auto"/>
      <w:ind w:left="283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zh-CN"/>
    </w:rPr>
  </w:style>
  <w:style w:type="character" w:customStyle="1" w:styleId="16">
    <w:name w:val="Основной текст с отступом Знак1"/>
    <w:basedOn w:val="a0"/>
    <w:link w:val="af2"/>
    <w:rsid w:val="0091478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3">
    <w:name w:val="List Paragraph"/>
    <w:basedOn w:val="a"/>
    <w:qFormat/>
    <w:rsid w:val="0091478E"/>
    <w:pPr>
      <w:tabs>
        <w:tab w:val="clear" w:pos="708"/>
      </w:tabs>
      <w:ind w:left="720"/>
      <w:contextualSpacing/>
    </w:pPr>
    <w:rPr>
      <w:rFonts w:eastAsia="Calibri"/>
      <w:color w:val="auto"/>
      <w:kern w:val="0"/>
      <w:lang w:eastAsia="zh-CN"/>
    </w:rPr>
  </w:style>
  <w:style w:type="paragraph" w:customStyle="1" w:styleId="af4">
    <w:name w:val="й"/>
    <w:rsid w:val="0091478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310">
    <w:name w:val="Основной текст 31"/>
    <w:basedOn w:val="a"/>
    <w:rsid w:val="0091478E"/>
    <w:pPr>
      <w:tabs>
        <w:tab w:val="clear" w:pos="708"/>
      </w:tabs>
      <w:spacing w:after="120" w:line="240" w:lineRule="auto"/>
    </w:pPr>
    <w:rPr>
      <w:rFonts w:ascii="Times New Roman" w:eastAsia="Times New Roman" w:hAnsi="Times New Roman" w:cs="Times New Roman"/>
      <w:color w:val="auto"/>
      <w:kern w:val="0"/>
      <w:sz w:val="16"/>
      <w:szCs w:val="16"/>
      <w:lang w:eastAsia="zh-CN"/>
    </w:rPr>
  </w:style>
  <w:style w:type="paragraph" w:customStyle="1" w:styleId="4CharChar">
    <w:name w:val="Знак4 Char Char Знак"/>
    <w:basedOn w:val="a"/>
    <w:rsid w:val="0091478E"/>
    <w:pPr>
      <w:tabs>
        <w:tab w:val="clear" w:pos="708"/>
      </w:tabs>
      <w:spacing w:after="160" w:line="240" w:lineRule="exact"/>
    </w:pPr>
    <w:rPr>
      <w:rFonts w:ascii="Verdana" w:eastAsia="Times New Roman" w:hAnsi="Verdana" w:cs="Verdana"/>
      <w:color w:val="auto"/>
      <w:kern w:val="0"/>
      <w:sz w:val="20"/>
      <w:szCs w:val="20"/>
      <w:lang w:val="en-US" w:eastAsia="zh-CN"/>
    </w:rPr>
  </w:style>
  <w:style w:type="paragraph" w:styleId="af5">
    <w:name w:val="No Spacing"/>
    <w:basedOn w:val="a"/>
    <w:qFormat/>
    <w:rsid w:val="0091478E"/>
    <w:pPr>
      <w:tabs>
        <w:tab w:val="clear" w:pos="708"/>
      </w:tabs>
      <w:spacing w:after="0" w:line="240" w:lineRule="auto"/>
    </w:pPr>
    <w:rPr>
      <w:rFonts w:ascii="Cambria" w:eastAsia="Times New Roman" w:hAnsi="Cambria" w:cs="Cambria"/>
      <w:color w:val="auto"/>
      <w:kern w:val="0"/>
      <w:lang w:val="en-US" w:eastAsia="zh-CN" w:bidi="en-US"/>
    </w:rPr>
  </w:style>
  <w:style w:type="paragraph" w:styleId="af6">
    <w:name w:val="header"/>
    <w:basedOn w:val="a"/>
    <w:link w:val="17"/>
    <w:rsid w:val="0091478E"/>
    <w:pPr>
      <w:tabs>
        <w:tab w:val="clear" w:pos="708"/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zh-CN"/>
    </w:rPr>
  </w:style>
  <w:style w:type="character" w:customStyle="1" w:styleId="17">
    <w:name w:val="Верхний колонтитул Знак1"/>
    <w:basedOn w:val="a0"/>
    <w:link w:val="af6"/>
    <w:rsid w:val="0091478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7">
    <w:name w:val="footer"/>
    <w:basedOn w:val="a"/>
    <w:link w:val="18"/>
    <w:uiPriority w:val="99"/>
    <w:rsid w:val="0091478E"/>
    <w:pPr>
      <w:tabs>
        <w:tab w:val="clear" w:pos="708"/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zh-CN"/>
    </w:rPr>
  </w:style>
  <w:style w:type="character" w:customStyle="1" w:styleId="18">
    <w:name w:val="Нижний колонтитул Знак1"/>
    <w:basedOn w:val="a0"/>
    <w:link w:val="af7"/>
    <w:rsid w:val="0091478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3">
    <w:name w:val="Цитата2"/>
    <w:basedOn w:val="a"/>
    <w:rsid w:val="0091478E"/>
    <w:pPr>
      <w:tabs>
        <w:tab w:val="clear" w:pos="708"/>
      </w:tabs>
      <w:spacing w:after="0" w:line="240" w:lineRule="auto"/>
      <w:ind w:left="539" w:right="-6"/>
      <w:jc w:val="both"/>
    </w:pPr>
    <w:rPr>
      <w:rFonts w:ascii="Times New Roman" w:eastAsia="Times New Roman" w:hAnsi="Times New Roman" w:cs="Times New Roman"/>
      <w:color w:val="auto"/>
      <w:kern w:val="0"/>
      <w:sz w:val="28"/>
      <w:szCs w:val="24"/>
      <w:lang w:eastAsia="zh-CN"/>
    </w:rPr>
  </w:style>
  <w:style w:type="paragraph" w:customStyle="1" w:styleId="af8">
    <w:name w:val="Знак"/>
    <w:basedOn w:val="a"/>
    <w:rsid w:val="0091478E"/>
    <w:pPr>
      <w:tabs>
        <w:tab w:val="clear" w:pos="708"/>
      </w:tabs>
      <w:spacing w:after="160" w:line="240" w:lineRule="exact"/>
    </w:pPr>
    <w:rPr>
      <w:rFonts w:ascii="Verdana" w:eastAsia="Times New Roman" w:hAnsi="Verdana" w:cs="Verdana"/>
      <w:color w:val="auto"/>
      <w:kern w:val="0"/>
      <w:sz w:val="20"/>
      <w:szCs w:val="20"/>
      <w:lang w:val="en-US" w:eastAsia="zh-CN"/>
    </w:rPr>
  </w:style>
  <w:style w:type="paragraph" w:customStyle="1" w:styleId="Style3">
    <w:name w:val="Style3"/>
    <w:basedOn w:val="a"/>
    <w:rsid w:val="0091478E"/>
    <w:pPr>
      <w:widowControl w:val="0"/>
      <w:tabs>
        <w:tab w:val="clear" w:pos="708"/>
      </w:tabs>
      <w:autoSpaceDE w:val="0"/>
      <w:spacing w:after="0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zh-CN"/>
    </w:rPr>
  </w:style>
  <w:style w:type="paragraph" w:customStyle="1" w:styleId="24">
    <w:name w:val="Текст2"/>
    <w:basedOn w:val="a"/>
    <w:rsid w:val="0091478E"/>
    <w:pPr>
      <w:tabs>
        <w:tab w:val="clear" w:pos="708"/>
      </w:tabs>
      <w:spacing w:after="0" w:line="240" w:lineRule="auto"/>
    </w:pPr>
    <w:rPr>
      <w:rFonts w:ascii="Courier New" w:eastAsia="Times New Roman" w:hAnsi="Courier New" w:cs="Courier New"/>
      <w:color w:val="auto"/>
      <w:kern w:val="0"/>
      <w:sz w:val="20"/>
      <w:szCs w:val="20"/>
      <w:lang w:eastAsia="zh-CN"/>
    </w:rPr>
  </w:style>
  <w:style w:type="paragraph" w:customStyle="1" w:styleId="210">
    <w:name w:val="Основной текст с отступом 21"/>
    <w:basedOn w:val="a"/>
    <w:rsid w:val="0091478E"/>
    <w:pPr>
      <w:tabs>
        <w:tab w:val="clear" w:pos="708"/>
      </w:tabs>
      <w:spacing w:after="0" w:line="360" w:lineRule="auto"/>
      <w:ind w:firstLine="567"/>
      <w:jc w:val="both"/>
    </w:pPr>
    <w:rPr>
      <w:rFonts w:ascii="Arial" w:eastAsia="Times New Roman" w:hAnsi="Arial" w:cs="Arial"/>
      <w:b/>
      <w:color w:val="auto"/>
      <w:kern w:val="0"/>
      <w:sz w:val="24"/>
      <w:szCs w:val="20"/>
      <w:lang w:eastAsia="zh-CN"/>
    </w:rPr>
  </w:style>
  <w:style w:type="paragraph" w:customStyle="1" w:styleId="311">
    <w:name w:val="Основной текст с отступом 31"/>
    <w:basedOn w:val="a"/>
    <w:rsid w:val="0091478E"/>
    <w:pPr>
      <w:tabs>
        <w:tab w:val="clear" w:pos="708"/>
      </w:tabs>
      <w:spacing w:after="120" w:line="240" w:lineRule="auto"/>
      <w:ind w:left="283"/>
    </w:pPr>
    <w:rPr>
      <w:rFonts w:ascii="Times New Roman" w:eastAsia="Times New Roman" w:hAnsi="Times New Roman" w:cs="Times New Roman"/>
      <w:color w:val="auto"/>
      <w:kern w:val="0"/>
      <w:sz w:val="16"/>
      <w:szCs w:val="16"/>
      <w:lang w:eastAsia="zh-CN"/>
    </w:rPr>
  </w:style>
  <w:style w:type="paragraph" w:customStyle="1" w:styleId="af9">
    <w:name w:val="Заголовки"/>
    <w:basedOn w:val="1"/>
    <w:rsid w:val="0091478E"/>
    <w:pPr>
      <w:tabs>
        <w:tab w:val="clear" w:pos="432"/>
      </w:tabs>
      <w:spacing w:before="240" w:after="60" w:line="360" w:lineRule="auto"/>
      <w:ind w:left="0" w:firstLine="0"/>
      <w:outlineLvl w:val="9"/>
    </w:pPr>
    <w:rPr>
      <w:rFonts w:cs="Arial"/>
      <w:kern w:val="1"/>
      <w:sz w:val="32"/>
      <w:szCs w:val="32"/>
    </w:rPr>
  </w:style>
  <w:style w:type="paragraph" w:customStyle="1" w:styleId="afa">
    <w:name w:val="новый"/>
    <w:basedOn w:val="a"/>
    <w:rsid w:val="0091478E"/>
    <w:pPr>
      <w:tabs>
        <w:tab w:val="clear" w:pos="708"/>
      </w:tabs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color w:val="auto"/>
      <w:kern w:val="0"/>
      <w:sz w:val="28"/>
      <w:szCs w:val="24"/>
      <w:lang w:eastAsia="zh-CN"/>
    </w:rPr>
  </w:style>
  <w:style w:type="paragraph" w:customStyle="1" w:styleId="afb">
    <w:name w:val="Подзаголовки"/>
    <w:basedOn w:val="2"/>
    <w:rsid w:val="0091478E"/>
    <w:pPr>
      <w:numPr>
        <w:ilvl w:val="1"/>
      </w:numPr>
      <w:tabs>
        <w:tab w:val="num" w:pos="576"/>
      </w:tabs>
      <w:spacing w:before="240" w:after="60" w:line="360" w:lineRule="auto"/>
      <w:ind w:left="576" w:hanging="576"/>
      <w:outlineLvl w:val="9"/>
    </w:pPr>
    <w:rPr>
      <w:rFonts w:cs="Arial"/>
      <w:i/>
      <w:iCs/>
      <w:sz w:val="28"/>
      <w:szCs w:val="28"/>
    </w:rPr>
  </w:style>
  <w:style w:type="paragraph" w:customStyle="1" w:styleId="211">
    <w:name w:val="Основной текст 21"/>
    <w:basedOn w:val="a"/>
    <w:rsid w:val="0091478E"/>
    <w:pPr>
      <w:tabs>
        <w:tab w:val="clear" w:pos="708"/>
      </w:tabs>
      <w:spacing w:after="120" w:line="48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zh-CN"/>
    </w:rPr>
  </w:style>
  <w:style w:type="paragraph" w:styleId="afc">
    <w:name w:val="Normal (Web)"/>
    <w:basedOn w:val="a"/>
    <w:uiPriority w:val="99"/>
    <w:rsid w:val="0091478E"/>
    <w:pPr>
      <w:tabs>
        <w:tab w:val="clear" w:pos="708"/>
      </w:tabs>
      <w:spacing w:before="280" w:after="280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zh-CN"/>
    </w:rPr>
  </w:style>
  <w:style w:type="paragraph" w:styleId="afd">
    <w:name w:val="Balloon Text"/>
    <w:basedOn w:val="a"/>
    <w:link w:val="19"/>
    <w:rsid w:val="0091478E"/>
    <w:pPr>
      <w:tabs>
        <w:tab w:val="clear" w:pos="708"/>
      </w:tabs>
      <w:spacing w:after="0" w:line="240" w:lineRule="auto"/>
    </w:pPr>
    <w:rPr>
      <w:rFonts w:ascii="Tahoma" w:eastAsia="Times New Roman" w:hAnsi="Tahoma" w:cs="Tahoma"/>
      <w:color w:val="auto"/>
      <w:kern w:val="0"/>
      <w:sz w:val="16"/>
      <w:szCs w:val="16"/>
      <w:lang w:eastAsia="zh-CN"/>
    </w:rPr>
  </w:style>
  <w:style w:type="character" w:customStyle="1" w:styleId="19">
    <w:name w:val="Текст выноски Знак1"/>
    <w:basedOn w:val="a0"/>
    <w:link w:val="afd"/>
    <w:rsid w:val="0091478E"/>
    <w:rPr>
      <w:rFonts w:ascii="Tahoma" w:eastAsia="Times New Roman" w:hAnsi="Tahoma" w:cs="Tahoma"/>
      <w:sz w:val="16"/>
      <w:szCs w:val="16"/>
      <w:lang w:eastAsia="zh-CN"/>
    </w:rPr>
  </w:style>
  <w:style w:type="paragraph" w:styleId="afe">
    <w:name w:val="TOC Heading"/>
    <w:basedOn w:val="1"/>
    <w:next w:val="a"/>
    <w:qFormat/>
    <w:rsid w:val="0091478E"/>
    <w:pPr>
      <w:keepLines/>
      <w:tabs>
        <w:tab w:val="clear" w:pos="432"/>
      </w:tabs>
      <w:spacing w:before="480" w:line="276" w:lineRule="auto"/>
      <w:ind w:left="0" w:firstLine="0"/>
      <w:jc w:val="left"/>
      <w:outlineLvl w:val="9"/>
    </w:pPr>
    <w:rPr>
      <w:rFonts w:ascii="Cambria" w:hAnsi="Cambria" w:cs="Cambria"/>
      <w:color w:val="365F91"/>
      <w:sz w:val="28"/>
      <w:szCs w:val="28"/>
    </w:rPr>
  </w:style>
  <w:style w:type="paragraph" w:styleId="1a">
    <w:name w:val="toc 1"/>
    <w:basedOn w:val="a"/>
    <w:next w:val="a"/>
    <w:rsid w:val="0091478E"/>
    <w:pPr>
      <w:tabs>
        <w:tab w:val="clear" w:pos="708"/>
      </w:tabs>
      <w:spacing w:after="0" w:line="240" w:lineRule="auto"/>
    </w:pPr>
    <w:rPr>
      <w:rFonts w:ascii="Times New Roman" w:eastAsia="Times New Roman" w:hAnsi="Times New Roman" w:cs="Times New Roman"/>
      <w:color w:val="auto"/>
      <w:kern w:val="0"/>
      <w:sz w:val="20"/>
      <w:szCs w:val="20"/>
      <w:lang w:eastAsia="zh-CN"/>
    </w:rPr>
  </w:style>
  <w:style w:type="paragraph" w:styleId="25">
    <w:name w:val="toc 2"/>
    <w:basedOn w:val="a"/>
    <w:next w:val="a"/>
    <w:rsid w:val="0091478E"/>
    <w:pPr>
      <w:tabs>
        <w:tab w:val="clear" w:pos="708"/>
      </w:tabs>
      <w:spacing w:after="0" w:line="240" w:lineRule="auto"/>
      <w:ind w:left="200"/>
    </w:pPr>
    <w:rPr>
      <w:rFonts w:ascii="Times New Roman" w:eastAsia="Times New Roman" w:hAnsi="Times New Roman" w:cs="Times New Roman"/>
      <w:color w:val="auto"/>
      <w:kern w:val="0"/>
      <w:sz w:val="20"/>
      <w:szCs w:val="20"/>
      <w:lang w:eastAsia="zh-CN"/>
    </w:rPr>
  </w:style>
  <w:style w:type="paragraph" w:styleId="33">
    <w:name w:val="toc 3"/>
    <w:basedOn w:val="a"/>
    <w:next w:val="a"/>
    <w:rsid w:val="0091478E"/>
    <w:pPr>
      <w:tabs>
        <w:tab w:val="clear" w:pos="708"/>
      </w:tabs>
      <w:spacing w:after="100"/>
      <w:ind w:left="440"/>
    </w:pPr>
    <w:rPr>
      <w:rFonts w:eastAsia="Times New Roman"/>
      <w:color w:val="auto"/>
      <w:kern w:val="0"/>
      <w:lang w:eastAsia="zh-CN"/>
    </w:rPr>
  </w:style>
  <w:style w:type="paragraph" w:customStyle="1" w:styleId="1b">
    <w:name w:val="Текст1"/>
    <w:basedOn w:val="a"/>
    <w:rsid w:val="0091478E"/>
    <w:pPr>
      <w:tabs>
        <w:tab w:val="clear" w:pos="708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zh-CN"/>
    </w:rPr>
  </w:style>
  <w:style w:type="paragraph" w:customStyle="1" w:styleId="1c">
    <w:name w:val="Знак Знак Знак Знак Знак Знак Знак Знак1 Знак"/>
    <w:basedOn w:val="a"/>
    <w:rsid w:val="0091478E"/>
    <w:pPr>
      <w:tabs>
        <w:tab w:val="clear" w:pos="708"/>
      </w:tabs>
      <w:spacing w:after="160" w:line="240" w:lineRule="exact"/>
    </w:pPr>
    <w:rPr>
      <w:rFonts w:ascii="Verdana" w:eastAsia="Times New Roman" w:hAnsi="Verdana" w:cs="Verdana"/>
      <w:color w:val="auto"/>
      <w:kern w:val="0"/>
      <w:sz w:val="20"/>
      <w:szCs w:val="20"/>
      <w:lang w:val="en-US" w:eastAsia="zh-CN"/>
    </w:rPr>
  </w:style>
  <w:style w:type="paragraph" w:customStyle="1" w:styleId="1d">
    <w:name w:val="Стиль1 Знак"/>
    <w:basedOn w:val="a"/>
    <w:rsid w:val="0091478E"/>
    <w:pPr>
      <w:tabs>
        <w:tab w:val="clear" w:pos="708"/>
      </w:tabs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auto"/>
      <w:kern w:val="0"/>
      <w:sz w:val="26"/>
      <w:szCs w:val="26"/>
      <w:lang w:eastAsia="zh-CN"/>
    </w:rPr>
  </w:style>
  <w:style w:type="paragraph" w:customStyle="1" w:styleId="aff">
    <w:name w:val="Содержимое таблицы"/>
    <w:basedOn w:val="a"/>
    <w:rsid w:val="0091478E"/>
    <w:pPr>
      <w:widowControl w:val="0"/>
      <w:suppressLineNumbers/>
      <w:tabs>
        <w:tab w:val="clear" w:pos="708"/>
      </w:tabs>
      <w:spacing w:after="0" w:line="240" w:lineRule="auto"/>
    </w:pPr>
    <w:rPr>
      <w:rFonts w:ascii="Times New Roman" w:eastAsia="Lucida Sans Unicode" w:hAnsi="Times New Roman" w:cs="Times New Roman"/>
      <w:color w:val="auto"/>
      <w:kern w:val="0"/>
      <w:sz w:val="24"/>
      <w:szCs w:val="24"/>
      <w:lang w:eastAsia="zh-CN"/>
    </w:rPr>
  </w:style>
  <w:style w:type="paragraph" w:customStyle="1" w:styleId="1e">
    <w:name w:val="Цитата1"/>
    <w:basedOn w:val="a"/>
    <w:rsid w:val="0091478E"/>
    <w:pPr>
      <w:widowControl w:val="0"/>
      <w:tabs>
        <w:tab w:val="clear" w:pos="708"/>
      </w:tabs>
      <w:spacing w:after="283" w:line="240" w:lineRule="auto"/>
      <w:ind w:left="567" w:right="567"/>
    </w:pPr>
    <w:rPr>
      <w:rFonts w:ascii="Times New Roman" w:eastAsia="Lucida Sans Unicode" w:hAnsi="Times New Roman" w:cs="Times New Roman"/>
      <w:color w:val="auto"/>
      <w:kern w:val="0"/>
      <w:sz w:val="24"/>
      <w:szCs w:val="24"/>
      <w:lang w:eastAsia="zh-CN"/>
    </w:rPr>
  </w:style>
  <w:style w:type="paragraph" w:customStyle="1" w:styleId="p2">
    <w:name w:val="p2"/>
    <w:basedOn w:val="a"/>
    <w:rsid w:val="0091478E"/>
    <w:pPr>
      <w:widowControl w:val="0"/>
      <w:tabs>
        <w:tab w:val="clear" w:pos="708"/>
      </w:tabs>
      <w:spacing w:before="280" w:after="280" w:line="240" w:lineRule="auto"/>
      <w:jc w:val="both"/>
    </w:pPr>
    <w:rPr>
      <w:rFonts w:ascii="Arial" w:eastAsia="Lucida Sans Unicode" w:hAnsi="Arial" w:cs="Arial"/>
      <w:color w:val="000000"/>
      <w:kern w:val="0"/>
      <w:sz w:val="20"/>
      <w:szCs w:val="20"/>
      <w:lang w:eastAsia="zh-CN"/>
    </w:rPr>
  </w:style>
  <w:style w:type="paragraph" w:customStyle="1" w:styleId="1f">
    <w:name w:val="Название объекта1"/>
    <w:basedOn w:val="a"/>
    <w:next w:val="a"/>
    <w:rsid w:val="0091478E"/>
    <w:pPr>
      <w:tabs>
        <w:tab w:val="clear" w:pos="708"/>
      </w:tabs>
      <w:autoSpaceDE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bCs/>
      <w:color w:val="auto"/>
      <w:kern w:val="0"/>
      <w:szCs w:val="24"/>
      <w:lang w:eastAsia="zh-CN"/>
    </w:rPr>
  </w:style>
  <w:style w:type="paragraph" w:customStyle="1" w:styleId="TableContents">
    <w:name w:val="Table Contents"/>
    <w:basedOn w:val="a"/>
    <w:rsid w:val="0091478E"/>
    <w:pPr>
      <w:suppressLineNumbers/>
      <w:tabs>
        <w:tab w:val="clear" w:pos="708"/>
      </w:tabs>
      <w:spacing w:after="0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zh-CN"/>
    </w:rPr>
  </w:style>
  <w:style w:type="paragraph" w:customStyle="1" w:styleId="TableHeading">
    <w:name w:val="Table Heading"/>
    <w:basedOn w:val="TableContents"/>
    <w:rsid w:val="0091478E"/>
    <w:pPr>
      <w:jc w:val="center"/>
    </w:pPr>
    <w:rPr>
      <w:b/>
      <w:bCs/>
    </w:rPr>
  </w:style>
  <w:style w:type="character" w:customStyle="1" w:styleId="Zag11">
    <w:name w:val="Zag_11"/>
    <w:rsid w:val="009B1785"/>
  </w:style>
  <w:style w:type="paragraph" w:customStyle="1" w:styleId="Osnova">
    <w:name w:val="Osnova"/>
    <w:basedOn w:val="a"/>
    <w:rsid w:val="009B1785"/>
    <w:pPr>
      <w:widowControl w:val="0"/>
      <w:tabs>
        <w:tab w:val="clear" w:pos="708"/>
      </w:tabs>
      <w:suppressAutoHyphens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kern w:val="0"/>
      <w:sz w:val="21"/>
      <w:szCs w:val="21"/>
      <w:lang w:val="en-US" w:eastAsia="ru-RU"/>
    </w:rPr>
  </w:style>
  <w:style w:type="paragraph" w:customStyle="1" w:styleId="Zag2">
    <w:name w:val="Zag_2"/>
    <w:basedOn w:val="a"/>
    <w:rsid w:val="009B1785"/>
    <w:pPr>
      <w:widowControl w:val="0"/>
      <w:tabs>
        <w:tab w:val="clear" w:pos="708"/>
      </w:tabs>
      <w:suppressAutoHyphens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val="en-US" w:eastAsia="ru-RU"/>
    </w:rPr>
  </w:style>
  <w:style w:type="paragraph" w:customStyle="1" w:styleId="c5">
    <w:name w:val="c5"/>
    <w:basedOn w:val="a"/>
    <w:rsid w:val="009B1785"/>
    <w:pPr>
      <w:tabs>
        <w:tab w:val="clear" w:pos="708"/>
      </w:tabs>
      <w:suppressAutoHyphens w:val="0"/>
      <w:spacing w:before="72" w:after="72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character" w:customStyle="1" w:styleId="c12">
    <w:name w:val="c12"/>
    <w:basedOn w:val="a0"/>
    <w:rsid w:val="009B1785"/>
  </w:style>
  <w:style w:type="character" w:customStyle="1" w:styleId="c10">
    <w:name w:val="c10"/>
    <w:basedOn w:val="a0"/>
    <w:rsid w:val="009B1785"/>
  </w:style>
  <w:style w:type="character" w:customStyle="1" w:styleId="apple-converted-space">
    <w:name w:val="apple-converted-space"/>
    <w:basedOn w:val="a0"/>
    <w:rsid w:val="000671A8"/>
  </w:style>
  <w:style w:type="table" w:styleId="aff0">
    <w:name w:val="Table Grid"/>
    <w:basedOn w:val="a1"/>
    <w:uiPriority w:val="39"/>
    <w:rsid w:val="00211DF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andard">
    <w:name w:val="Standard"/>
    <w:rsid w:val="00A8100E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c4">
    <w:name w:val="c4"/>
    <w:basedOn w:val="a"/>
    <w:rsid w:val="00CE31EB"/>
    <w:pPr>
      <w:tabs>
        <w:tab w:val="clear" w:pos="708"/>
      </w:tabs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character" w:customStyle="1" w:styleId="c1">
    <w:name w:val="c1"/>
    <w:basedOn w:val="a0"/>
    <w:rsid w:val="00CE31EB"/>
  </w:style>
  <w:style w:type="paragraph" w:customStyle="1" w:styleId="c0">
    <w:name w:val="c0"/>
    <w:basedOn w:val="a"/>
    <w:rsid w:val="00CE31EB"/>
    <w:pPr>
      <w:tabs>
        <w:tab w:val="clear" w:pos="708"/>
      </w:tabs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table" w:customStyle="1" w:styleId="1f0">
    <w:name w:val="Сетка таблицы1"/>
    <w:basedOn w:val="a1"/>
    <w:next w:val="aff0"/>
    <w:uiPriority w:val="39"/>
    <w:rsid w:val="007C4C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651E56"/>
    <w:pPr>
      <w:tabs>
        <w:tab w:val="left" w:pos="708"/>
      </w:tabs>
      <w:suppressAutoHyphens/>
    </w:pPr>
    <w:rPr>
      <w:rFonts w:ascii="Calibri" w:eastAsia="WenQuanYi Micro Hei" w:hAnsi="Calibri" w:cs="Calibri"/>
      <w:color w:val="00000A"/>
      <w:kern w:val="1"/>
    </w:rPr>
  </w:style>
  <w:style w:type="paragraph" w:styleId="1">
    <w:name w:val="heading 1"/>
    <w:basedOn w:val="a"/>
    <w:next w:val="a"/>
    <w:link w:val="10"/>
    <w:qFormat/>
    <w:rsid w:val="0091478E"/>
    <w:pPr>
      <w:keepNext/>
      <w:tabs>
        <w:tab w:val="clear" w:pos="708"/>
        <w:tab w:val="num" w:pos="432"/>
      </w:tabs>
      <w:spacing w:after="0" w:line="240" w:lineRule="auto"/>
      <w:ind w:left="432" w:hanging="432"/>
      <w:jc w:val="center"/>
      <w:outlineLvl w:val="0"/>
    </w:pPr>
    <w:rPr>
      <w:rFonts w:ascii="Times New Roman" w:eastAsia="Times New Roman" w:hAnsi="Times New Roman" w:cs="Times New Roman"/>
      <w:b/>
      <w:bCs/>
      <w:color w:val="auto"/>
      <w:kern w:val="0"/>
      <w:sz w:val="24"/>
      <w:szCs w:val="24"/>
      <w:lang w:eastAsia="zh-CN"/>
    </w:rPr>
  </w:style>
  <w:style w:type="paragraph" w:styleId="2">
    <w:name w:val="heading 2"/>
    <w:basedOn w:val="a"/>
    <w:next w:val="a"/>
    <w:link w:val="20"/>
    <w:qFormat/>
    <w:rsid w:val="0091478E"/>
    <w:pPr>
      <w:keepNext/>
      <w:tabs>
        <w:tab w:val="clear" w:pos="708"/>
        <w:tab w:val="num" w:pos="576"/>
      </w:tabs>
      <w:spacing w:after="0" w:line="240" w:lineRule="auto"/>
      <w:ind w:left="576" w:hanging="576"/>
      <w:jc w:val="center"/>
      <w:outlineLvl w:val="1"/>
    </w:pPr>
    <w:rPr>
      <w:rFonts w:ascii="Times New Roman" w:eastAsia="Times New Roman" w:hAnsi="Times New Roman" w:cs="Times New Roman"/>
      <w:b/>
      <w:bCs/>
      <w:color w:val="auto"/>
      <w:kern w:val="0"/>
      <w:sz w:val="24"/>
      <w:szCs w:val="24"/>
      <w:lang w:eastAsia="zh-CN"/>
    </w:rPr>
  </w:style>
  <w:style w:type="paragraph" w:styleId="3">
    <w:name w:val="heading 3"/>
    <w:basedOn w:val="a"/>
    <w:next w:val="a"/>
    <w:link w:val="30"/>
    <w:qFormat/>
    <w:rsid w:val="0091478E"/>
    <w:pPr>
      <w:keepNext/>
      <w:keepLines/>
      <w:tabs>
        <w:tab w:val="clear" w:pos="708"/>
        <w:tab w:val="num" w:pos="720"/>
      </w:tabs>
      <w:spacing w:before="200" w:after="0" w:line="240" w:lineRule="auto"/>
      <w:ind w:left="720" w:hanging="720"/>
      <w:outlineLvl w:val="2"/>
    </w:pPr>
    <w:rPr>
      <w:rFonts w:ascii="Cambria" w:eastAsia="Times New Roman" w:hAnsi="Cambria" w:cs="Cambria"/>
      <w:b/>
      <w:bCs/>
      <w:color w:val="4F81BD"/>
      <w:kern w:val="0"/>
      <w:sz w:val="20"/>
      <w:szCs w:val="20"/>
      <w:lang w:eastAsia="zh-CN"/>
    </w:rPr>
  </w:style>
  <w:style w:type="paragraph" w:styleId="4">
    <w:name w:val="heading 4"/>
    <w:basedOn w:val="a"/>
    <w:next w:val="a"/>
    <w:link w:val="40"/>
    <w:qFormat/>
    <w:rsid w:val="0091478E"/>
    <w:pPr>
      <w:keepNext/>
      <w:tabs>
        <w:tab w:val="clear" w:pos="708"/>
        <w:tab w:val="num" w:pos="864"/>
      </w:tabs>
      <w:spacing w:after="0" w:line="240" w:lineRule="auto"/>
      <w:ind w:left="864" w:hanging="864"/>
      <w:jc w:val="center"/>
      <w:outlineLvl w:val="3"/>
    </w:pPr>
    <w:rPr>
      <w:rFonts w:ascii="Times New Roman" w:eastAsia="Times New Roman" w:hAnsi="Times New Roman" w:cs="Times New Roman"/>
      <w:color w:val="auto"/>
      <w:kern w:val="0"/>
      <w:sz w:val="24"/>
      <w:szCs w:val="24"/>
      <w:u w:val="single"/>
      <w:lang w:eastAsia="zh-CN"/>
    </w:rPr>
  </w:style>
  <w:style w:type="paragraph" w:styleId="6">
    <w:name w:val="heading 6"/>
    <w:basedOn w:val="a"/>
    <w:next w:val="a"/>
    <w:link w:val="60"/>
    <w:qFormat/>
    <w:rsid w:val="0091478E"/>
    <w:pPr>
      <w:tabs>
        <w:tab w:val="clear" w:pos="708"/>
        <w:tab w:val="num" w:pos="1152"/>
      </w:tabs>
      <w:spacing w:before="240" w:after="6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bCs/>
      <w:color w:val="auto"/>
      <w:kern w:val="0"/>
      <w:lang w:eastAsia="zh-CN"/>
    </w:rPr>
  </w:style>
  <w:style w:type="paragraph" w:styleId="8">
    <w:name w:val="heading 8"/>
    <w:basedOn w:val="a"/>
    <w:next w:val="a"/>
    <w:link w:val="80"/>
    <w:qFormat/>
    <w:rsid w:val="0091478E"/>
    <w:pPr>
      <w:tabs>
        <w:tab w:val="clear" w:pos="708"/>
        <w:tab w:val="num" w:pos="1440"/>
      </w:tabs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color w:val="auto"/>
      <w:kern w:val="0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51E56"/>
    <w:rPr>
      <w:color w:val="000080"/>
      <w:u w:val="single"/>
    </w:rPr>
  </w:style>
  <w:style w:type="paragraph" w:customStyle="1" w:styleId="11">
    <w:name w:val="Абзац списка1"/>
    <w:basedOn w:val="a"/>
    <w:rsid w:val="00651E56"/>
    <w:pPr>
      <w:ind w:left="720"/>
    </w:pPr>
  </w:style>
  <w:style w:type="character" w:customStyle="1" w:styleId="10">
    <w:name w:val="Заголовок 1 Знак"/>
    <w:basedOn w:val="a0"/>
    <w:link w:val="1"/>
    <w:rsid w:val="0091478E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rsid w:val="0091478E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30">
    <w:name w:val="Заголовок 3 Знак"/>
    <w:basedOn w:val="a0"/>
    <w:link w:val="3"/>
    <w:rsid w:val="0091478E"/>
    <w:rPr>
      <w:rFonts w:ascii="Cambria" w:eastAsia="Times New Roman" w:hAnsi="Cambria" w:cs="Cambria"/>
      <w:b/>
      <w:bCs/>
      <w:color w:val="4F81BD"/>
      <w:sz w:val="20"/>
      <w:szCs w:val="20"/>
      <w:lang w:eastAsia="zh-CN"/>
    </w:rPr>
  </w:style>
  <w:style w:type="character" w:customStyle="1" w:styleId="40">
    <w:name w:val="Заголовок 4 Знак"/>
    <w:basedOn w:val="a0"/>
    <w:link w:val="4"/>
    <w:rsid w:val="0091478E"/>
    <w:rPr>
      <w:rFonts w:ascii="Times New Roman" w:eastAsia="Times New Roman" w:hAnsi="Times New Roman" w:cs="Times New Roman"/>
      <w:sz w:val="24"/>
      <w:szCs w:val="24"/>
      <w:u w:val="single"/>
      <w:lang w:eastAsia="zh-CN"/>
    </w:rPr>
  </w:style>
  <w:style w:type="character" w:customStyle="1" w:styleId="60">
    <w:name w:val="Заголовок 6 Знак"/>
    <w:basedOn w:val="a0"/>
    <w:link w:val="6"/>
    <w:rsid w:val="0091478E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80">
    <w:name w:val="Заголовок 8 Знак"/>
    <w:basedOn w:val="a0"/>
    <w:link w:val="8"/>
    <w:rsid w:val="0091478E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numbering" w:customStyle="1" w:styleId="12">
    <w:name w:val="Нет списка1"/>
    <w:next w:val="a2"/>
    <w:uiPriority w:val="99"/>
    <w:semiHidden/>
    <w:unhideWhenUsed/>
    <w:rsid w:val="0091478E"/>
  </w:style>
  <w:style w:type="numbering" w:customStyle="1" w:styleId="110">
    <w:name w:val="Нет списка11"/>
    <w:next w:val="a2"/>
    <w:uiPriority w:val="99"/>
    <w:semiHidden/>
    <w:unhideWhenUsed/>
    <w:rsid w:val="0091478E"/>
  </w:style>
  <w:style w:type="character" w:customStyle="1" w:styleId="WW8Num1z0">
    <w:name w:val="WW8Num1z0"/>
    <w:rsid w:val="0091478E"/>
  </w:style>
  <w:style w:type="character" w:customStyle="1" w:styleId="WW8Num1z1">
    <w:name w:val="WW8Num1z1"/>
    <w:rsid w:val="0091478E"/>
  </w:style>
  <w:style w:type="character" w:customStyle="1" w:styleId="WW8Num1z2">
    <w:name w:val="WW8Num1z2"/>
    <w:rsid w:val="0091478E"/>
  </w:style>
  <w:style w:type="character" w:customStyle="1" w:styleId="WW8Num1z3">
    <w:name w:val="WW8Num1z3"/>
    <w:rsid w:val="0091478E"/>
  </w:style>
  <w:style w:type="character" w:customStyle="1" w:styleId="WW8Num1z4">
    <w:name w:val="WW8Num1z4"/>
    <w:rsid w:val="0091478E"/>
  </w:style>
  <w:style w:type="character" w:customStyle="1" w:styleId="WW8Num1z5">
    <w:name w:val="WW8Num1z5"/>
    <w:rsid w:val="0091478E"/>
  </w:style>
  <w:style w:type="character" w:customStyle="1" w:styleId="WW8Num1z6">
    <w:name w:val="WW8Num1z6"/>
    <w:rsid w:val="0091478E"/>
  </w:style>
  <w:style w:type="character" w:customStyle="1" w:styleId="WW8Num1z7">
    <w:name w:val="WW8Num1z7"/>
    <w:rsid w:val="0091478E"/>
  </w:style>
  <w:style w:type="character" w:customStyle="1" w:styleId="WW8Num1z8">
    <w:name w:val="WW8Num1z8"/>
    <w:rsid w:val="0091478E"/>
  </w:style>
  <w:style w:type="character" w:customStyle="1" w:styleId="WW8Num2z0">
    <w:name w:val="WW8Num2z0"/>
    <w:rsid w:val="0091478E"/>
    <w:rPr>
      <w:rFonts w:ascii="Symbol" w:hAnsi="Symbol" w:cs="Symbol"/>
    </w:rPr>
  </w:style>
  <w:style w:type="character" w:customStyle="1" w:styleId="WW8Num3z0">
    <w:name w:val="WW8Num3z0"/>
    <w:rsid w:val="0091478E"/>
    <w:rPr>
      <w:rFonts w:ascii="Symbol" w:hAnsi="Symbol" w:cs="StarSymbol"/>
      <w:sz w:val="18"/>
      <w:szCs w:val="18"/>
    </w:rPr>
  </w:style>
  <w:style w:type="character" w:customStyle="1" w:styleId="WW8Num4z0">
    <w:name w:val="WW8Num4z0"/>
    <w:rsid w:val="0091478E"/>
  </w:style>
  <w:style w:type="character" w:customStyle="1" w:styleId="WW8Num4z1">
    <w:name w:val="WW8Num4z1"/>
    <w:rsid w:val="0091478E"/>
  </w:style>
  <w:style w:type="character" w:customStyle="1" w:styleId="WW8Num4z2">
    <w:name w:val="WW8Num4z2"/>
    <w:rsid w:val="0091478E"/>
  </w:style>
  <w:style w:type="character" w:customStyle="1" w:styleId="WW8Num4z3">
    <w:name w:val="WW8Num4z3"/>
    <w:rsid w:val="0091478E"/>
  </w:style>
  <w:style w:type="character" w:customStyle="1" w:styleId="WW8Num4z4">
    <w:name w:val="WW8Num4z4"/>
    <w:rsid w:val="0091478E"/>
  </w:style>
  <w:style w:type="character" w:customStyle="1" w:styleId="WW8Num4z5">
    <w:name w:val="WW8Num4z5"/>
    <w:rsid w:val="0091478E"/>
  </w:style>
  <w:style w:type="character" w:customStyle="1" w:styleId="WW8Num4z6">
    <w:name w:val="WW8Num4z6"/>
    <w:rsid w:val="0091478E"/>
  </w:style>
  <w:style w:type="character" w:customStyle="1" w:styleId="WW8Num4z7">
    <w:name w:val="WW8Num4z7"/>
    <w:rsid w:val="0091478E"/>
  </w:style>
  <w:style w:type="character" w:customStyle="1" w:styleId="WW8Num4z8">
    <w:name w:val="WW8Num4z8"/>
    <w:rsid w:val="0091478E"/>
  </w:style>
  <w:style w:type="character" w:customStyle="1" w:styleId="WW8Num5z0">
    <w:name w:val="WW8Num5z0"/>
    <w:rsid w:val="0091478E"/>
  </w:style>
  <w:style w:type="character" w:customStyle="1" w:styleId="WW8Num5z1">
    <w:name w:val="WW8Num5z1"/>
    <w:rsid w:val="0091478E"/>
  </w:style>
  <w:style w:type="character" w:customStyle="1" w:styleId="WW8Num5z2">
    <w:name w:val="WW8Num5z2"/>
    <w:rsid w:val="0091478E"/>
  </w:style>
  <w:style w:type="character" w:customStyle="1" w:styleId="WW8Num5z3">
    <w:name w:val="WW8Num5z3"/>
    <w:rsid w:val="0091478E"/>
  </w:style>
  <w:style w:type="character" w:customStyle="1" w:styleId="WW8Num5z4">
    <w:name w:val="WW8Num5z4"/>
    <w:rsid w:val="0091478E"/>
  </w:style>
  <w:style w:type="character" w:customStyle="1" w:styleId="WW8Num5z5">
    <w:name w:val="WW8Num5z5"/>
    <w:rsid w:val="0091478E"/>
  </w:style>
  <w:style w:type="character" w:customStyle="1" w:styleId="WW8Num5z6">
    <w:name w:val="WW8Num5z6"/>
    <w:rsid w:val="0091478E"/>
  </w:style>
  <w:style w:type="character" w:customStyle="1" w:styleId="WW8Num5z7">
    <w:name w:val="WW8Num5z7"/>
    <w:rsid w:val="0091478E"/>
  </w:style>
  <w:style w:type="character" w:customStyle="1" w:styleId="WW8Num5z8">
    <w:name w:val="WW8Num5z8"/>
    <w:rsid w:val="0091478E"/>
  </w:style>
  <w:style w:type="character" w:customStyle="1" w:styleId="WW8Num6z0">
    <w:name w:val="WW8Num6z0"/>
    <w:rsid w:val="0091478E"/>
  </w:style>
  <w:style w:type="character" w:customStyle="1" w:styleId="WW8Num6z1">
    <w:name w:val="WW8Num6z1"/>
    <w:rsid w:val="0091478E"/>
  </w:style>
  <w:style w:type="character" w:customStyle="1" w:styleId="WW8Num6z2">
    <w:name w:val="WW8Num6z2"/>
    <w:rsid w:val="0091478E"/>
  </w:style>
  <w:style w:type="character" w:customStyle="1" w:styleId="WW8Num6z3">
    <w:name w:val="WW8Num6z3"/>
    <w:rsid w:val="0091478E"/>
  </w:style>
  <w:style w:type="character" w:customStyle="1" w:styleId="WW8Num6z4">
    <w:name w:val="WW8Num6z4"/>
    <w:rsid w:val="0091478E"/>
  </w:style>
  <w:style w:type="character" w:customStyle="1" w:styleId="WW8Num6z5">
    <w:name w:val="WW8Num6z5"/>
    <w:rsid w:val="0091478E"/>
  </w:style>
  <w:style w:type="character" w:customStyle="1" w:styleId="WW8Num6z6">
    <w:name w:val="WW8Num6z6"/>
    <w:rsid w:val="0091478E"/>
  </w:style>
  <w:style w:type="character" w:customStyle="1" w:styleId="WW8Num6z7">
    <w:name w:val="WW8Num6z7"/>
    <w:rsid w:val="0091478E"/>
  </w:style>
  <w:style w:type="character" w:customStyle="1" w:styleId="WW8Num6z8">
    <w:name w:val="WW8Num6z8"/>
    <w:rsid w:val="0091478E"/>
  </w:style>
  <w:style w:type="character" w:customStyle="1" w:styleId="WW8Num7z0">
    <w:name w:val="WW8Num7z0"/>
    <w:rsid w:val="0091478E"/>
    <w:rPr>
      <w:rFonts w:ascii="Symbol" w:hAnsi="Symbol" w:cs="StarSymbol"/>
      <w:sz w:val="18"/>
      <w:szCs w:val="18"/>
    </w:rPr>
  </w:style>
  <w:style w:type="character" w:customStyle="1" w:styleId="WW8Num8z0">
    <w:name w:val="WW8Num8z0"/>
    <w:rsid w:val="0091478E"/>
    <w:rPr>
      <w:rFonts w:ascii="Symbol" w:hAnsi="Symbol" w:cs="StarSymbol"/>
      <w:sz w:val="18"/>
      <w:szCs w:val="18"/>
    </w:rPr>
  </w:style>
  <w:style w:type="character" w:customStyle="1" w:styleId="WW8Num9z0">
    <w:name w:val="WW8Num9z0"/>
    <w:rsid w:val="0091478E"/>
    <w:rPr>
      <w:rFonts w:ascii="Symbol" w:hAnsi="Symbol" w:cs="StarSymbol"/>
      <w:sz w:val="18"/>
      <w:szCs w:val="18"/>
    </w:rPr>
  </w:style>
  <w:style w:type="character" w:customStyle="1" w:styleId="WW8Num10z0">
    <w:name w:val="WW8Num10z0"/>
    <w:rsid w:val="0091478E"/>
    <w:rPr>
      <w:rFonts w:ascii="Symbol" w:hAnsi="Symbol" w:cs="StarSymbol"/>
      <w:sz w:val="18"/>
      <w:szCs w:val="18"/>
    </w:rPr>
  </w:style>
  <w:style w:type="character" w:customStyle="1" w:styleId="WW8Num11z0">
    <w:name w:val="WW8Num11z0"/>
    <w:rsid w:val="0091478E"/>
    <w:rPr>
      <w:rFonts w:ascii="Symbol" w:hAnsi="Symbol" w:cs="StarSymbol"/>
      <w:sz w:val="18"/>
      <w:szCs w:val="18"/>
    </w:rPr>
  </w:style>
  <w:style w:type="character" w:customStyle="1" w:styleId="WW8Num12z0">
    <w:name w:val="WW8Num12z0"/>
    <w:rsid w:val="0091478E"/>
    <w:rPr>
      <w:rFonts w:ascii="Symbol" w:hAnsi="Symbol" w:cs="StarSymbol"/>
      <w:sz w:val="18"/>
      <w:szCs w:val="18"/>
    </w:rPr>
  </w:style>
  <w:style w:type="character" w:customStyle="1" w:styleId="WW8Num13z0">
    <w:name w:val="WW8Num13z0"/>
    <w:rsid w:val="0091478E"/>
  </w:style>
  <w:style w:type="character" w:customStyle="1" w:styleId="WW8Num14z0">
    <w:name w:val="WW8Num14z0"/>
    <w:rsid w:val="0091478E"/>
  </w:style>
  <w:style w:type="character" w:customStyle="1" w:styleId="WW8Num15z0">
    <w:name w:val="WW8Num15z0"/>
    <w:rsid w:val="0091478E"/>
  </w:style>
  <w:style w:type="character" w:customStyle="1" w:styleId="WW8Num16z0">
    <w:name w:val="WW8Num16z0"/>
    <w:rsid w:val="0091478E"/>
    <w:rPr>
      <w:rFonts w:ascii="Arial" w:hAnsi="Arial" w:cs="Arial"/>
    </w:rPr>
  </w:style>
  <w:style w:type="character" w:customStyle="1" w:styleId="WW8Num16z1">
    <w:name w:val="WW8Num16z1"/>
    <w:rsid w:val="0091478E"/>
  </w:style>
  <w:style w:type="character" w:customStyle="1" w:styleId="WW8Num16z2">
    <w:name w:val="WW8Num16z2"/>
    <w:rsid w:val="0091478E"/>
  </w:style>
  <w:style w:type="character" w:customStyle="1" w:styleId="WW8Num16z3">
    <w:name w:val="WW8Num16z3"/>
    <w:rsid w:val="0091478E"/>
  </w:style>
  <w:style w:type="character" w:customStyle="1" w:styleId="WW8Num16z4">
    <w:name w:val="WW8Num16z4"/>
    <w:rsid w:val="0091478E"/>
  </w:style>
  <w:style w:type="character" w:customStyle="1" w:styleId="WW8Num16z5">
    <w:name w:val="WW8Num16z5"/>
    <w:rsid w:val="0091478E"/>
  </w:style>
  <w:style w:type="character" w:customStyle="1" w:styleId="WW8Num16z6">
    <w:name w:val="WW8Num16z6"/>
    <w:rsid w:val="0091478E"/>
  </w:style>
  <w:style w:type="character" w:customStyle="1" w:styleId="WW8Num16z7">
    <w:name w:val="WW8Num16z7"/>
    <w:rsid w:val="0091478E"/>
  </w:style>
  <w:style w:type="character" w:customStyle="1" w:styleId="WW8Num16z8">
    <w:name w:val="WW8Num16z8"/>
    <w:rsid w:val="0091478E"/>
  </w:style>
  <w:style w:type="character" w:customStyle="1" w:styleId="WW8Num17z0">
    <w:name w:val="WW8Num17z0"/>
    <w:rsid w:val="0091478E"/>
    <w:rPr>
      <w:rFonts w:ascii="Symbol" w:hAnsi="Symbol" w:cs="Symbol"/>
      <w:color w:val="auto"/>
      <w:sz w:val="24"/>
      <w:szCs w:val="24"/>
    </w:rPr>
  </w:style>
  <w:style w:type="character" w:customStyle="1" w:styleId="WW8Num17z1">
    <w:name w:val="WW8Num17z1"/>
    <w:rsid w:val="0091478E"/>
    <w:rPr>
      <w:rFonts w:ascii="Courier New" w:hAnsi="Courier New" w:cs="Courier New"/>
    </w:rPr>
  </w:style>
  <w:style w:type="character" w:customStyle="1" w:styleId="WW8Num17z3">
    <w:name w:val="WW8Num17z3"/>
    <w:rsid w:val="0091478E"/>
    <w:rPr>
      <w:rFonts w:ascii="Symbol" w:hAnsi="Symbol" w:cs="Symbol"/>
    </w:rPr>
  </w:style>
  <w:style w:type="character" w:customStyle="1" w:styleId="WW8Num17z5">
    <w:name w:val="WW8Num17z5"/>
    <w:rsid w:val="0091478E"/>
    <w:rPr>
      <w:rFonts w:ascii="Wingdings" w:hAnsi="Wingdings" w:cs="Wingdings"/>
    </w:rPr>
  </w:style>
  <w:style w:type="character" w:customStyle="1" w:styleId="WW8Num18z0">
    <w:name w:val="WW8Num18z0"/>
    <w:rsid w:val="0091478E"/>
  </w:style>
  <w:style w:type="character" w:customStyle="1" w:styleId="WW8Num18z1">
    <w:name w:val="WW8Num18z1"/>
    <w:rsid w:val="0091478E"/>
  </w:style>
  <w:style w:type="character" w:customStyle="1" w:styleId="WW8Num18z2">
    <w:name w:val="WW8Num18z2"/>
    <w:rsid w:val="0091478E"/>
  </w:style>
  <w:style w:type="character" w:customStyle="1" w:styleId="WW8Num18z3">
    <w:name w:val="WW8Num18z3"/>
    <w:rsid w:val="0091478E"/>
  </w:style>
  <w:style w:type="character" w:customStyle="1" w:styleId="WW8Num18z4">
    <w:name w:val="WW8Num18z4"/>
    <w:rsid w:val="0091478E"/>
  </w:style>
  <w:style w:type="character" w:customStyle="1" w:styleId="WW8Num18z5">
    <w:name w:val="WW8Num18z5"/>
    <w:rsid w:val="0091478E"/>
  </w:style>
  <w:style w:type="character" w:customStyle="1" w:styleId="WW8Num18z6">
    <w:name w:val="WW8Num18z6"/>
    <w:rsid w:val="0091478E"/>
  </w:style>
  <w:style w:type="character" w:customStyle="1" w:styleId="WW8Num18z7">
    <w:name w:val="WW8Num18z7"/>
    <w:rsid w:val="0091478E"/>
  </w:style>
  <w:style w:type="character" w:customStyle="1" w:styleId="WW8Num18z8">
    <w:name w:val="WW8Num18z8"/>
    <w:rsid w:val="0091478E"/>
  </w:style>
  <w:style w:type="character" w:customStyle="1" w:styleId="WW8Num19z0">
    <w:name w:val="WW8Num19z0"/>
    <w:rsid w:val="0091478E"/>
    <w:rPr>
      <w:b/>
    </w:rPr>
  </w:style>
  <w:style w:type="character" w:customStyle="1" w:styleId="WW8Num19z1">
    <w:name w:val="WW8Num19z1"/>
    <w:rsid w:val="0091478E"/>
  </w:style>
  <w:style w:type="character" w:customStyle="1" w:styleId="WW8Num19z2">
    <w:name w:val="WW8Num19z2"/>
    <w:rsid w:val="0091478E"/>
  </w:style>
  <w:style w:type="character" w:customStyle="1" w:styleId="WW8Num19z3">
    <w:name w:val="WW8Num19z3"/>
    <w:rsid w:val="0091478E"/>
  </w:style>
  <w:style w:type="character" w:customStyle="1" w:styleId="WW8Num19z4">
    <w:name w:val="WW8Num19z4"/>
    <w:rsid w:val="0091478E"/>
  </w:style>
  <w:style w:type="character" w:customStyle="1" w:styleId="WW8Num19z5">
    <w:name w:val="WW8Num19z5"/>
    <w:rsid w:val="0091478E"/>
  </w:style>
  <w:style w:type="character" w:customStyle="1" w:styleId="WW8Num19z6">
    <w:name w:val="WW8Num19z6"/>
    <w:rsid w:val="0091478E"/>
  </w:style>
  <w:style w:type="character" w:customStyle="1" w:styleId="WW8Num19z7">
    <w:name w:val="WW8Num19z7"/>
    <w:rsid w:val="0091478E"/>
  </w:style>
  <w:style w:type="character" w:customStyle="1" w:styleId="WW8Num19z8">
    <w:name w:val="WW8Num19z8"/>
    <w:rsid w:val="0091478E"/>
  </w:style>
  <w:style w:type="character" w:customStyle="1" w:styleId="WW8Num20z0">
    <w:name w:val="WW8Num20z0"/>
    <w:rsid w:val="0091478E"/>
    <w:rPr>
      <w:rFonts w:ascii="Symbol" w:hAnsi="Symbol" w:cs="Symbol"/>
    </w:rPr>
  </w:style>
  <w:style w:type="character" w:customStyle="1" w:styleId="WW8Num20z1">
    <w:name w:val="WW8Num20z1"/>
    <w:rsid w:val="0091478E"/>
    <w:rPr>
      <w:rFonts w:ascii="Courier New" w:hAnsi="Courier New" w:cs="Courier New"/>
    </w:rPr>
  </w:style>
  <w:style w:type="character" w:customStyle="1" w:styleId="WW8Num20z2">
    <w:name w:val="WW8Num20z2"/>
    <w:rsid w:val="0091478E"/>
    <w:rPr>
      <w:rFonts w:ascii="Wingdings" w:hAnsi="Wingdings" w:cs="Wingdings"/>
    </w:rPr>
  </w:style>
  <w:style w:type="character" w:customStyle="1" w:styleId="WW8Num21z0">
    <w:name w:val="WW8Num21z0"/>
    <w:rsid w:val="0091478E"/>
    <w:rPr>
      <w:rFonts w:ascii="Symbol" w:hAnsi="Symbol" w:cs="Symbol"/>
      <w:color w:val="auto"/>
      <w:sz w:val="24"/>
      <w:szCs w:val="24"/>
    </w:rPr>
  </w:style>
  <w:style w:type="character" w:customStyle="1" w:styleId="WW8Num21z1">
    <w:name w:val="WW8Num21z1"/>
    <w:rsid w:val="0091478E"/>
    <w:rPr>
      <w:rFonts w:ascii="Courier New" w:hAnsi="Courier New" w:cs="Courier New"/>
    </w:rPr>
  </w:style>
  <w:style w:type="character" w:customStyle="1" w:styleId="WW8Num21z2">
    <w:name w:val="WW8Num21z2"/>
    <w:rsid w:val="0091478E"/>
    <w:rPr>
      <w:rFonts w:ascii="Wingdings" w:hAnsi="Wingdings" w:cs="Wingdings"/>
    </w:rPr>
  </w:style>
  <w:style w:type="character" w:customStyle="1" w:styleId="WW8Num21z3">
    <w:name w:val="WW8Num21z3"/>
    <w:rsid w:val="0091478E"/>
    <w:rPr>
      <w:rFonts w:ascii="Symbol" w:hAnsi="Symbol" w:cs="Symbol"/>
    </w:rPr>
  </w:style>
  <w:style w:type="character" w:customStyle="1" w:styleId="WW8Num22z0">
    <w:name w:val="WW8Num22z0"/>
    <w:rsid w:val="0091478E"/>
    <w:rPr>
      <w:rFonts w:ascii="Symbol" w:hAnsi="Symbol" w:cs="Symbol"/>
      <w:color w:val="auto"/>
    </w:rPr>
  </w:style>
  <w:style w:type="character" w:customStyle="1" w:styleId="WW8Num22z1">
    <w:name w:val="WW8Num22z1"/>
    <w:rsid w:val="0091478E"/>
    <w:rPr>
      <w:rFonts w:ascii="Courier New" w:hAnsi="Courier New" w:cs="Courier New"/>
    </w:rPr>
  </w:style>
  <w:style w:type="character" w:customStyle="1" w:styleId="WW8Num22z2">
    <w:name w:val="WW8Num22z2"/>
    <w:rsid w:val="0091478E"/>
    <w:rPr>
      <w:rFonts w:ascii="Wingdings" w:hAnsi="Wingdings" w:cs="Wingdings"/>
    </w:rPr>
  </w:style>
  <w:style w:type="character" w:customStyle="1" w:styleId="WW8Num22z3">
    <w:name w:val="WW8Num22z3"/>
    <w:rsid w:val="0091478E"/>
    <w:rPr>
      <w:rFonts w:ascii="Symbol" w:hAnsi="Symbol" w:cs="Symbol"/>
    </w:rPr>
  </w:style>
  <w:style w:type="character" w:customStyle="1" w:styleId="WW8Num23z0">
    <w:name w:val="WW8Num23z0"/>
    <w:rsid w:val="0091478E"/>
    <w:rPr>
      <w:rFonts w:ascii="Symbol" w:hAnsi="Symbol" w:cs="Symbol"/>
      <w:color w:val="auto"/>
      <w:sz w:val="24"/>
      <w:szCs w:val="24"/>
    </w:rPr>
  </w:style>
  <w:style w:type="character" w:customStyle="1" w:styleId="WW8Num23z1">
    <w:name w:val="WW8Num23z1"/>
    <w:rsid w:val="0091478E"/>
    <w:rPr>
      <w:rFonts w:ascii="Courier New" w:hAnsi="Courier New" w:cs="Courier New"/>
    </w:rPr>
  </w:style>
  <w:style w:type="character" w:customStyle="1" w:styleId="WW8Num23z2">
    <w:name w:val="WW8Num23z2"/>
    <w:rsid w:val="0091478E"/>
    <w:rPr>
      <w:rFonts w:ascii="Wingdings" w:hAnsi="Wingdings" w:cs="Wingdings"/>
    </w:rPr>
  </w:style>
  <w:style w:type="character" w:customStyle="1" w:styleId="WW8Num23z3">
    <w:name w:val="WW8Num23z3"/>
    <w:rsid w:val="0091478E"/>
    <w:rPr>
      <w:rFonts w:ascii="Symbol" w:hAnsi="Symbol" w:cs="Symbol"/>
    </w:rPr>
  </w:style>
  <w:style w:type="character" w:customStyle="1" w:styleId="WW8Num24z0">
    <w:name w:val="WW8Num24z0"/>
    <w:rsid w:val="0091478E"/>
  </w:style>
  <w:style w:type="character" w:customStyle="1" w:styleId="WW8Num24z1">
    <w:name w:val="WW8Num24z1"/>
    <w:rsid w:val="0091478E"/>
  </w:style>
  <w:style w:type="character" w:customStyle="1" w:styleId="WW8Num24z2">
    <w:name w:val="WW8Num24z2"/>
    <w:rsid w:val="0091478E"/>
  </w:style>
  <w:style w:type="character" w:customStyle="1" w:styleId="WW8Num24z3">
    <w:name w:val="WW8Num24z3"/>
    <w:rsid w:val="0091478E"/>
  </w:style>
  <w:style w:type="character" w:customStyle="1" w:styleId="WW8Num24z4">
    <w:name w:val="WW8Num24z4"/>
    <w:rsid w:val="0091478E"/>
  </w:style>
  <w:style w:type="character" w:customStyle="1" w:styleId="WW8Num24z5">
    <w:name w:val="WW8Num24z5"/>
    <w:rsid w:val="0091478E"/>
  </w:style>
  <w:style w:type="character" w:customStyle="1" w:styleId="WW8Num24z6">
    <w:name w:val="WW8Num24z6"/>
    <w:rsid w:val="0091478E"/>
  </w:style>
  <w:style w:type="character" w:customStyle="1" w:styleId="WW8Num24z7">
    <w:name w:val="WW8Num24z7"/>
    <w:rsid w:val="0091478E"/>
  </w:style>
  <w:style w:type="character" w:customStyle="1" w:styleId="WW8Num24z8">
    <w:name w:val="WW8Num24z8"/>
    <w:rsid w:val="0091478E"/>
  </w:style>
  <w:style w:type="character" w:customStyle="1" w:styleId="WW8Num25z0">
    <w:name w:val="WW8Num25z0"/>
    <w:rsid w:val="0091478E"/>
    <w:rPr>
      <w:rFonts w:ascii="Symbol" w:hAnsi="Symbol" w:cs="Symbol"/>
      <w:color w:val="auto"/>
    </w:rPr>
  </w:style>
  <w:style w:type="character" w:customStyle="1" w:styleId="WW8Num25z1">
    <w:name w:val="WW8Num25z1"/>
    <w:rsid w:val="0091478E"/>
    <w:rPr>
      <w:rFonts w:ascii="Courier New" w:hAnsi="Courier New" w:cs="Courier New"/>
    </w:rPr>
  </w:style>
  <w:style w:type="character" w:customStyle="1" w:styleId="WW8Num25z2">
    <w:name w:val="WW8Num25z2"/>
    <w:rsid w:val="0091478E"/>
    <w:rPr>
      <w:rFonts w:ascii="Wingdings" w:hAnsi="Wingdings" w:cs="Wingdings"/>
    </w:rPr>
  </w:style>
  <w:style w:type="character" w:customStyle="1" w:styleId="WW8Num25z3">
    <w:name w:val="WW8Num25z3"/>
    <w:rsid w:val="0091478E"/>
    <w:rPr>
      <w:rFonts w:ascii="Symbol" w:hAnsi="Symbol" w:cs="Symbol"/>
    </w:rPr>
  </w:style>
  <w:style w:type="character" w:customStyle="1" w:styleId="13">
    <w:name w:val="Основной шрифт абзаца1"/>
    <w:rsid w:val="0091478E"/>
  </w:style>
  <w:style w:type="character" w:customStyle="1" w:styleId="21">
    <w:name w:val="Основной текст Знак2"/>
    <w:rsid w:val="0091478E"/>
    <w:rPr>
      <w:lang w:val="ru-RU" w:bidi="ar-SA"/>
    </w:rPr>
  </w:style>
  <w:style w:type="character" w:customStyle="1" w:styleId="a4">
    <w:name w:val="Основной текст с отступом Знак"/>
    <w:rsid w:val="0091478E"/>
    <w:rPr>
      <w:sz w:val="24"/>
      <w:szCs w:val="24"/>
      <w:lang w:val="ru-RU" w:bidi="ar-SA"/>
    </w:rPr>
  </w:style>
  <w:style w:type="character" w:customStyle="1" w:styleId="31">
    <w:name w:val="Основной текст 3 Знак"/>
    <w:rsid w:val="0091478E"/>
    <w:rPr>
      <w:sz w:val="16"/>
      <w:szCs w:val="16"/>
      <w:lang w:val="ru-RU" w:bidi="ar-SA"/>
    </w:rPr>
  </w:style>
  <w:style w:type="character" w:customStyle="1" w:styleId="a5">
    <w:name w:val="Без интервала Знак"/>
    <w:rsid w:val="0091478E"/>
    <w:rPr>
      <w:rFonts w:ascii="Cambria" w:hAnsi="Cambria" w:cs="Cambria"/>
      <w:sz w:val="22"/>
      <w:szCs w:val="22"/>
      <w:lang w:val="en-US" w:bidi="en-US"/>
    </w:rPr>
  </w:style>
  <w:style w:type="character" w:customStyle="1" w:styleId="a6">
    <w:name w:val="Верхний колонтитул Знак"/>
    <w:rsid w:val="0091478E"/>
    <w:rPr>
      <w:sz w:val="24"/>
      <w:szCs w:val="24"/>
      <w:lang w:val="ru-RU" w:bidi="ar-SA"/>
    </w:rPr>
  </w:style>
  <w:style w:type="character" w:customStyle="1" w:styleId="a7">
    <w:name w:val="Нижний колонтитул Знак"/>
    <w:uiPriority w:val="99"/>
    <w:rsid w:val="0091478E"/>
    <w:rPr>
      <w:sz w:val="24"/>
      <w:szCs w:val="24"/>
      <w:lang w:val="ru-RU" w:bidi="ar-SA"/>
    </w:rPr>
  </w:style>
  <w:style w:type="character" w:customStyle="1" w:styleId="a8">
    <w:name w:val="Текст Знак"/>
    <w:rsid w:val="0091478E"/>
    <w:rPr>
      <w:rFonts w:ascii="Courier New" w:hAnsi="Courier New" w:cs="Courier New"/>
      <w:lang w:val="ru-RU" w:bidi="ar-SA"/>
    </w:rPr>
  </w:style>
  <w:style w:type="character" w:customStyle="1" w:styleId="22">
    <w:name w:val="Основной текст с отступом 2 Знак"/>
    <w:rsid w:val="0091478E"/>
    <w:rPr>
      <w:rFonts w:ascii="Arial" w:hAnsi="Arial" w:cs="Arial"/>
      <w:b/>
      <w:sz w:val="24"/>
      <w:lang w:val="ru-RU" w:bidi="ar-SA"/>
    </w:rPr>
  </w:style>
  <w:style w:type="character" w:customStyle="1" w:styleId="32">
    <w:name w:val="Основной текст с отступом 3 Знак"/>
    <w:rsid w:val="0091478E"/>
    <w:rPr>
      <w:sz w:val="16"/>
      <w:szCs w:val="16"/>
      <w:lang w:val="ru-RU" w:bidi="ar-SA"/>
    </w:rPr>
  </w:style>
  <w:style w:type="character" w:customStyle="1" w:styleId="a9">
    <w:name w:val="Текст выноски Знак"/>
    <w:rsid w:val="0091478E"/>
    <w:rPr>
      <w:rFonts w:ascii="Tahoma" w:hAnsi="Tahoma" w:cs="Tahoma"/>
      <w:sz w:val="16"/>
      <w:szCs w:val="16"/>
      <w:lang w:val="ru-RU" w:bidi="ar-SA"/>
    </w:rPr>
  </w:style>
  <w:style w:type="character" w:customStyle="1" w:styleId="14">
    <w:name w:val="Стиль1 Знак Знак"/>
    <w:rsid w:val="0091478E"/>
    <w:rPr>
      <w:sz w:val="26"/>
      <w:szCs w:val="26"/>
      <w:lang w:val="ru-RU" w:bidi="ar-SA"/>
    </w:rPr>
  </w:style>
  <w:style w:type="character" w:styleId="aa">
    <w:name w:val="Strong"/>
    <w:uiPriority w:val="99"/>
    <w:qFormat/>
    <w:rsid w:val="0091478E"/>
    <w:rPr>
      <w:b/>
      <w:bCs/>
    </w:rPr>
  </w:style>
  <w:style w:type="character" w:styleId="ab">
    <w:name w:val="Emphasis"/>
    <w:qFormat/>
    <w:rsid w:val="0091478E"/>
    <w:rPr>
      <w:i/>
      <w:iCs/>
    </w:rPr>
  </w:style>
  <w:style w:type="paragraph" w:customStyle="1" w:styleId="Heading">
    <w:name w:val="Heading"/>
    <w:basedOn w:val="a"/>
    <w:next w:val="ac"/>
    <w:rsid w:val="0091478E"/>
    <w:pPr>
      <w:tabs>
        <w:tab w:val="clear" w:pos="708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auto"/>
      <w:kern w:val="0"/>
      <w:sz w:val="28"/>
      <w:szCs w:val="24"/>
      <w:lang w:eastAsia="zh-CN"/>
    </w:rPr>
  </w:style>
  <w:style w:type="paragraph" w:styleId="ac">
    <w:name w:val="Body Text"/>
    <w:basedOn w:val="a"/>
    <w:link w:val="ad"/>
    <w:rsid w:val="0091478E"/>
    <w:pPr>
      <w:tabs>
        <w:tab w:val="clear" w:pos="708"/>
      </w:tabs>
      <w:spacing w:after="0" w:line="240" w:lineRule="auto"/>
      <w:jc w:val="center"/>
    </w:pPr>
    <w:rPr>
      <w:rFonts w:ascii="Times New Roman" w:eastAsia="Times New Roman" w:hAnsi="Times New Roman" w:cs="Times New Roman"/>
      <w:color w:val="auto"/>
      <w:kern w:val="0"/>
      <w:sz w:val="20"/>
      <w:szCs w:val="20"/>
      <w:lang w:eastAsia="zh-CN"/>
    </w:rPr>
  </w:style>
  <w:style w:type="character" w:customStyle="1" w:styleId="ad">
    <w:name w:val="Основной текст Знак"/>
    <w:basedOn w:val="a0"/>
    <w:link w:val="ac"/>
    <w:rsid w:val="0091478E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e">
    <w:name w:val="List"/>
    <w:basedOn w:val="ac"/>
    <w:rsid w:val="0091478E"/>
    <w:rPr>
      <w:rFonts w:cs="FreeSans"/>
    </w:rPr>
  </w:style>
  <w:style w:type="paragraph" w:styleId="af">
    <w:name w:val="caption"/>
    <w:basedOn w:val="a"/>
    <w:qFormat/>
    <w:rsid w:val="0091478E"/>
    <w:pPr>
      <w:suppressLineNumbers/>
      <w:tabs>
        <w:tab w:val="clear" w:pos="708"/>
      </w:tabs>
      <w:spacing w:before="120" w:after="120" w:line="240" w:lineRule="auto"/>
    </w:pPr>
    <w:rPr>
      <w:rFonts w:ascii="Times New Roman" w:eastAsia="Times New Roman" w:hAnsi="Times New Roman" w:cs="FreeSans"/>
      <w:i/>
      <w:iCs/>
      <w:color w:val="auto"/>
      <w:kern w:val="0"/>
      <w:sz w:val="24"/>
      <w:szCs w:val="24"/>
      <w:lang w:eastAsia="zh-CN"/>
    </w:rPr>
  </w:style>
  <w:style w:type="paragraph" w:customStyle="1" w:styleId="Index">
    <w:name w:val="Index"/>
    <w:basedOn w:val="a"/>
    <w:rsid w:val="0091478E"/>
    <w:pPr>
      <w:suppressLineNumbers/>
      <w:tabs>
        <w:tab w:val="clear" w:pos="708"/>
      </w:tabs>
      <w:spacing w:after="0" w:line="240" w:lineRule="auto"/>
    </w:pPr>
    <w:rPr>
      <w:rFonts w:ascii="Times New Roman" w:eastAsia="Times New Roman" w:hAnsi="Times New Roman" w:cs="FreeSans"/>
      <w:color w:val="auto"/>
      <w:kern w:val="0"/>
      <w:sz w:val="24"/>
      <w:szCs w:val="24"/>
      <w:lang w:eastAsia="zh-CN"/>
    </w:rPr>
  </w:style>
  <w:style w:type="paragraph" w:customStyle="1" w:styleId="15">
    <w:name w:val="Знак1"/>
    <w:basedOn w:val="a"/>
    <w:rsid w:val="0091478E"/>
    <w:pPr>
      <w:tabs>
        <w:tab w:val="clear" w:pos="708"/>
      </w:tabs>
      <w:spacing w:before="280" w:after="28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en-US" w:eastAsia="zh-CN"/>
    </w:rPr>
  </w:style>
  <w:style w:type="paragraph" w:styleId="af0">
    <w:name w:val="footnote text"/>
    <w:basedOn w:val="a"/>
    <w:link w:val="af1"/>
    <w:rsid w:val="0091478E"/>
    <w:pPr>
      <w:widowControl w:val="0"/>
      <w:tabs>
        <w:tab w:val="clear" w:pos="708"/>
      </w:tabs>
      <w:autoSpaceDE w:val="0"/>
      <w:spacing w:after="0" w:line="360" w:lineRule="auto"/>
      <w:jc w:val="both"/>
    </w:pPr>
    <w:rPr>
      <w:rFonts w:ascii="Times New Roman" w:eastAsia="Times New Roman" w:hAnsi="Times New Roman" w:cs="Times New Roman"/>
      <w:color w:val="auto"/>
      <w:kern w:val="0"/>
      <w:sz w:val="28"/>
      <w:szCs w:val="28"/>
      <w:lang w:eastAsia="zh-CN"/>
    </w:rPr>
  </w:style>
  <w:style w:type="character" w:customStyle="1" w:styleId="af1">
    <w:name w:val="Текст сноски Знак"/>
    <w:basedOn w:val="a0"/>
    <w:link w:val="af0"/>
    <w:rsid w:val="0091478E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f2">
    <w:name w:val="Body Text Indent"/>
    <w:basedOn w:val="a"/>
    <w:link w:val="16"/>
    <w:rsid w:val="0091478E"/>
    <w:pPr>
      <w:tabs>
        <w:tab w:val="clear" w:pos="708"/>
      </w:tabs>
      <w:spacing w:after="120" w:line="240" w:lineRule="auto"/>
      <w:ind w:left="283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zh-CN"/>
    </w:rPr>
  </w:style>
  <w:style w:type="character" w:customStyle="1" w:styleId="16">
    <w:name w:val="Основной текст с отступом Знак1"/>
    <w:basedOn w:val="a0"/>
    <w:link w:val="af2"/>
    <w:rsid w:val="0091478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3">
    <w:name w:val="List Paragraph"/>
    <w:basedOn w:val="a"/>
    <w:qFormat/>
    <w:rsid w:val="0091478E"/>
    <w:pPr>
      <w:tabs>
        <w:tab w:val="clear" w:pos="708"/>
      </w:tabs>
      <w:ind w:left="720"/>
      <w:contextualSpacing/>
    </w:pPr>
    <w:rPr>
      <w:rFonts w:eastAsia="Calibri"/>
      <w:color w:val="auto"/>
      <w:kern w:val="0"/>
      <w:lang w:eastAsia="zh-CN"/>
    </w:rPr>
  </w:style>
  <w:style w:type="paragraph" w:customStyle="1" w:styleId="af4">
    <w:name w:val="й"/>
    <w:rsid w:val="0091478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310">
    <w:name w:val="Основной текст 31"/>
    <w:basedOn w:val="a"/>
    <w:rsid w:val="0091478E"/>
    <w:pPr>
      <w:tabs>
        <w:tab w:val="clear" w:pos="708"/>
      </w:tabs>
      <w:spacing w:after="120" w:line="240" w:lineRule="auto"/>
    </w:pPr>
    <w:rPr>
      <w:rFonts w:ascii="Times New Roman" w:eastAsia="Times New Roman" w:hAnsi="Times New Roman" w:cs="Times New Roman"/>
      <w:color w:val="auto"/>
      <w:kern w:val="0"/>
      <w:sz w:val="16"/>
      <w:szCs w:val="16"/>
      <w:lang w:eastAsia="zh-CN"/>
    </w:rPr>
  </w:style>
  <w:style w:type="paragraph" w:customStyle="1" w:styleId="4CharChar">
    <w:name w:val="Знак4 Char Char Знак"/>
    <w:basedOn w:val="a"/>
    <w:rsid w:val="0091478E"/>
    <w:pPr>
      <w:tabs>
        <w:tab w:val="clear" w:pos="708"/>
      </w:tabs>
      <w:spacing w:after="160" w:line="240" w:lineRule="exact"/>
    </w:pPr>
    <w:rPr>
      <w:rFonts w:ascii="Verdana" w:eastAsia="Times New Roman" w:hAnsi="Verdana" w:cs="Verdana"/>
      <w:color w:val="auto"/>
      <w:kern w:val="0"/>
      <w:sz w:val="20"/>
      <w:szCs w:val="20"/>
      <w:lang w:val="en-US" w:eastAsia="zh-CN"/>
    </w:rPr>
  </w:style>
  <w:style w:type="paragraph" w:styleId="af5">
    <w:name w:val="No Spacing"/>
    <w:basedOn w:val="a"/>
    <w:qFormat/>
    <w:rsid w:val="0091478E"/>
    <w:pPr>
      <w:tabs>
        <w:tab w:val="clear" w:pos="708"/>
      </w:tabs>
      <w:spacing w:after="0" w:line="240" w:lineRule="auto"/>
    </w:pPr>
    <w:rPr>
      <w:rFonts w:ascii="Cambria" w:eastAsia="Times New Roman" w:hAnsi="Cambria" w:cs="Cambria"/>
      <w:color w:val="auto"/>
      <w:kern w:val="0"/>
      <w:lang w:val="en-US" w:eastAsia="zh-CN" w:bidi="en-US"/>
    </w:rPr>
  </w:style>
  <w:style w:type="paragraph" w:styleId="af6">
    <w:name w:val="header"/>
    <w:basedOn w:val="a"/>
    <w:link w:val="17"/>
    <w:rsid w:val="0091478E"/>
    <w:pPr>
      <w:tabs>
        <w:tab w:val="clear" w:pos="708"/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zh-CN"/>
    </w:rPr>
  </w:style>
  <w:style w:type="character" w:customStyle="1" w:styleId="17">
    <w:name w:val="Верхний колонтитул Знак1"/>
    <w:basedOn w:val="a0"/>
    <w:link w:val="af6"/>
    <w:rsid w:val="0091478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7">
    <w:name w:val="footer"/>
    <w:basedOn w:val="a"/>
    <w:link w:val="18"/>
    <w:uiPriority w:val="99"/>
    <w:rsid w:val="0091478E"/>
    <w:pPr>
      <w:tabs>
        <w:tab w:val="clear" w:pos="708"/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zh-CN"/>
    </w:rPr>
  </w:style>
  <w:style w:type="character" w:customStyle="1" w:styleId="18">
    <w:name w:val="Нижний колонтитул Знак1"/>
    <w:basedOn w:val="a0"/>
    <w:link w:val="af7"/>
    <w:rsid w:val="0091478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3">
    <w:name w:val="Цитата2"/>
    <w:basedOn w:val="a"/>
    <w:rsid w:val="0091478E"/>
    <w:pPr>
      <w:tabs>
        <w:tab w:val="clear" w:pos="708"/>
      </w:tabs>
      <w:spacing w:after="0" w:line="240" w:lineRule="auto"/>
      <w:ind w:left="539" w:right="-6"/>
      <w:jc w:val="both"/>
    </w:pPr>
    <w:rPr>
      <w:rFonts w:ascii="Times New Roman" w:eastAsia="Times New Roman" w:hAnsi="Times New Roman" w:cs="Times New Roman"/>
      <w:color w:val="auto"/>
      <w:kern w:val="0"/>
      <w:sz w:val="28"/>
      <w:szCs w:val="24"/>
      <w:lang w:eastAsia="zh-CN"/>
    </w:rPr>
  </w:style>
  <w:style w:type="paragraph" w:customStyle="1" w:styleId="af8">
    <w:name w:val="Знак"/>
    <w:basedOn w:val="a"/>
    <w:rsid w:val="0091478E"/>
    <w:pPr>
      <w:tabs>
        <w:tab w:val="clear" w:pos="708"/>
      </w:tabs>
      <w:spacing w:after="160" w:line="240" w:lineRule="exact"/>
    </w:pPr>
    <w:rPr>
      <w:rFonts w:ascii="Verdana" w:eastAsia="Times New Roman" w:hAnsi="Verdana" w:cs="Verdana"/>
      <w:color w:val="auto"/>
      <w:kern w:val="0"/>
      <w:sz w:val="20"/>
      <w:szCs w:val="20"/>
      <w:lang w:val="en-US" w:eastAsia="zh-CN"/>
    </w:rPr>
  </w:style>
  <w:style w:type="paragraph" w:customStyle="1" w:styleId="Style3">
    <w:name w:val="Style3"/>
    <w:basedOn w:val="a"/>
    <w:rsid w:val="0091478E"/>
    <w:pPr>
      <w:widowControl w:val="0"/>
      <w:tabs>
        <w:tab w:val="clear" w:pos="708"/>
      </w:tabs>
      <w:autoSpaceDE w:val="0"/>
      <w:spacing w:after="0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zh-CN"/>
    </w:rPr>
  </w:style>
  <w:style w:type="paragraph" w:customStyle="1" w:styleId="24">
    <w:name w:val="Текст2"/>
    <w:basedOn w:val="a"/>
    <w:rsid w:val="0091478E"/>
    <w:pPr>
      <w:tabs>
        <w:tab w:val="clear" w:pos="708"/>
      </w:tabs>
      <w:spacing w:after="0" w:line="240" w:lineRule="auto"/>
    </w:pPr>
    <w:rPr>
      <w:rFonts w:ascii="Courier New" w:eastAsia="Times New Roman" w:hAnsi="Courier New" w:cs="Courier New"/>
      <w:color w:val="auto"/>
      <w:kern w:val="0"/>
      <w:sz w:val="20"/>
      <w:szCs w:val="20"/>
      <w:lang w:eastAsia="zh-CN"/>
    </w:rPr>
  </w:style>
  <w:style w:type="paragraph" w:customStyle="1" w:styleId="210">
    <w:name w:val="Основной текст с отступом 21"/>
    <w:basedOn w:val="a"/>
    <w:rsid w:val="0091478E"/>
    <w:pPr>
      <w:tabs>
        <w:tab w:val="clear" w:pos="708"/>
      </w:tabs>
      <w:spacing w:after="0" w:line="360" w:lineRule="auto"/>
      <w:ind w:firstLine="567"/>
      <w:jc w:val="both"/>
    </w:pPr>
    <w:rPr>
      <w:rFonts w:ascii="Arial" w:eastAsia="Times New Roman" w:hAnsi="Arial" w:cs="Arial"/>
      <w:b/>
      <w:color w:val="auto"/>
      <w:kern w:val="0"/>
      <w:sz w:val="24"/>
      <w:szCs w:val="20"/>
      <w:lang w:eastAsia="zh-CN"/>
    </w:rPr>
  </w:style>
  <w:style w:type="paragraph" w:customStyle="1" w:styleId="311">
    <w:name w:val="Основной текст с отступом 31"/>
    <w:basedOn w:val="a"/>
    <w:rsid w:val="0091478E"/>
    <w:pPr>
      <w:tabs>
        <w:tab w:val="clear" w:pos="708"/>
      </w:tabs>
      <w:spacing w:after="120" w:line="240" w:lineRule="auto"/>
      <w:ind w:left="283"/>
    </w:pPr>
    <w:rPr>
      <w:rFonts w:ascii="Times New Roman" w:eastAsia="Times New Roman" w:hAnsi="Times New Roman" w:cs="Times New Roman"/>
      <w:color w:val="auto"/>
      <w:kern w:val="0"/>
      <w:sz w:val="16"/>
      <w:szCs w:val="16"/>
      <w:lang w:eastAsia="zh-CN"/>
    </w:rPr>
  </w:style>
  <w:style w:type="paragraph" w:customStyle="1" w:styleId="af9">
    <w:name w:val="Заголовки"/>
    <w:basedOn w:val="1"/>
    <w:rsid w:val="0091478E"/>
    <w:pPr>
      <w:tabs>
        <w:tab w:val="clear" w:pos="432"/>
      </w:tabs>
      <w:spacing w:before="240" w:after="60" w:line="360" w:lineRule="auto"/>
      <w:ind w:left="0" w:firstLine="0"/>
      <w:outlineLvl w:val="9"/>
    </w:pPr>
    <w:rPr>
      <w:rFonts w:cs="Arial"/>
      <w:kern w:val="1"/>
      <w:sz w:val="32"/>
      <w:szCs w:val="32"/>
    </w:rPr>
  </w:style>
  <w:style w:type="paragraph" w:customStyle="1" w:styleId="afa">
    <w:name w:val="новый"/>
    <w:basedOn w:val="a"/>
    <w:rsid w:val="0091478E"/>
    <w:pPr>
      <w:tabs>
        <w:tab w:val="clear" w:pos="708"/>
      </w:tabs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color w:val="auto"/>
      <w:kern w:val="0"/>
      <w:sz w:val="28"/>
      <w:szCs w:val="24"/>
      <w:lang w:eastAsia="zh-CN"/>
    </w:rPr>
  </w:style>
  <w:style w:type="paragraph" w:customStyle="1" w:styleId="afb">
    <w:name w:val="Подзаголовки"/>
    <w:basedOn w:val="2"/>
    <w:rsid w:val="0091478E"/>
    <w:pPr>
      <w:numPr>
        <w:ilvl w:val="1"/>
      </w:numPr>
      <w:tabs>
        <w:tab w:val="num" w:pos="576"/>
      </w:tabs>
      <w:spacing w:before="240" w:after="60" w:line="360" w:lineRule="auto"/>
      <w:ind w:left="576" w:hanging="576"/>
      <w:outlineLvl w:val="9"/>
    </w:pPr>
    <w:rPr>
      <w:rFonts w:cs="Arial"/>
      <w:i/>
      <w:iCs/>
      <w:sz w:val="28"/>
      <w:szCs w:val="28"/>
    </w:rPr>
  </w:style>
  <w:style w:type="paragraph" w:customStyle="1" w:styleId="211">
    <w:name w:val="Основной текст 21"/>
    <w:basedOn w:val="a"/>
    <w:rsid w:val="0091478E"/>
    <w:pPr>
      <w:tabs>
        <w:tab w:val="clear" w:pos="708"/>
      </w:tabs>
      <w:spacing w:after="120" w:line="48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zh-CN"/>
    </w:rPr>
  </w:style>
  <w:style w:type="paragraph" w:styleId="afc">
    <w:name w:val="Normal (Web)"/>
    <w:basedOn w:val="a"/>
    <w:uiPriority w:val="99"/>
    <w:rsid w:val="0091478E"/>
    <w:pPr>
      <w:tabs>
        <w:tab w:val="clear" w:pos="708"/>
      </w:tabs>
      <w:spacing w:before="280" w:after="280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zh-CN"/>
    </w:rPr>
  </w:style>
  <w:style w:type="paragraph" w:styleId="afd">
    <w:name w:val="Balloon Text"/>
    <w:basedOn w:val="a"/>
    <w:link w:val="19"/>
    <w:rsid w:val="0091478E"/>
    <w:pPr>
      <w:tabs>
        <w:tab w:val="clear" w:pos="708"/>
      </w:tabs>
      <w:spacing w:after="0" w:line="240" w:lineRule="auto"/>
    </w:pPr>
    <w:rPr>
      <w:rFonts w:ascii="Tahoma" w:eastAsia="Times New Roman" w:hAnsi="Tahoma" w:cs="Tahoma"/>
      <w:color w:val="auto"/>
      <w:kern w:val="0"/>
      <w:sz w:val="16"/>
      <w:szCs w:val="16"/>
      <w:lang w:eastAsia="zh-CN"/>
    </w:rPr>
  </w:style>
  <w:style w:type="character" w:customStyle="1" w:styleId="19">
    <w:name w:val="Текст выноски Знак1"/>
    <w:basedOn w:val="a0"/>
    <w:link w:val="afd"/>
    <w:rsid w:val="0091478E"/>
    <w:rPr>
      <w:rFonts w:ascii="Tahoma" w:eastAsia="Times New Roman" w:hAnsi="Tahoma" w:cs="Tahoma"/>
      <w:sz w:val="16"/>
      <w:szCs w:val="16"/>
      <w:lang w:eastAsia="zh-CN"/>
    </w:rPr>
  </w:style>
  <w:style w:type="paragraph" w:styleId="afe">
    <w:name w:val="TOC Heading"/>
    <w:basedOn w:val="1"/>
    <w:next w:val="a"/>
    <w:qFormat/>
    <w:rsid w:val="0091478E"/>
    <w:pPr>
      <w:keepLines/>
      <w:tabs>
        <w:tab w:val="clear" w:pos="432"/>
      </w:tabs>
      <w:spacing w:before="480" w:line="276" w:lineRule="auto"/>
      <w:ind w:left="0" w:firstLine="0"/>
      <w:jc w:val="left"/>
      <w:outlineLvl w:val="9"/>
    </w:pPr>
    <w:rPr>
      <w:rFonts w:ascii="Cambria" w:hAnsi="Cambria" w:cs="Cambria"/>
      <w:color w:val="365F91"/>
      <w:sz w:val="28"/>
      <w:szCs w:val="28"/>
    </w:rPr>
  </w:style>
  <w:style w:type="paragraph" w:styleId="1a">
    <w:name w:val="toc 1"/>
    <w:basedOn w:val="a"/>
    <w:next w:val="a"/>
    <w:rsid w:val="0091478E"/>
    <w:pPr>
      <w:tabs>
        <w:tab w:val="clear" w:pos="708"/>
      </w:tabs>
      <w:spacing w:after="0" w:line="240" w:lineRule="auto"/>
    </w:pPr>
    <w:rPr>
      <w:rFonts w:ascii="Times New Roman" w:eastAsia="Times New Roman" w:hAnsi="Times New Roman" w:cs="Times New Roman"/>
      <w:color w:val="auto"/>
      <w:kern w:val="0"/>
      <w:sz w:val="20"/>
      <w:szCs w:val="20"/>
      <w:lang w:eastAsia="zh-CN"/>
    </w:rPr>
  </w:style>
  <w:style w:type="paragraph" w:styleId="25">
    <w:name w:val="toc 2"/>
    <w:basedOn w:val="a"/>
    <w:next w:val="a"/>
    <w:rsid w:val="0091478E"/>
    <w:pPr>
      <w:tabs>
        <w:tab w:val="clear" w:pos="708"/>
      </w:tabs>
      <w:spacing w:after="0" w:line="240" w:lineRule="auto"/>
      <w:ind w:left="200"/>
    </w:pPr>
    <w:rPr>
      <w:rFonts w:ascii="Times New Roman" w:eastAsia="Times New Roman" w:hAnsi="Times New Roman" w:cs="Times New Roman"/>
      <w:color w:val="auto"/>
      <w:kern w:val="0"/>
      <w:sz w:val="20"/>
      <w:szCs w:val="20"/>
      <w:lang w:eastAsia="zh-CN"/>
    </w:rPr>
  </w:style>
  <w:style w:type="paragraph" w:styleId="33">
    <w:name w:val="toc 3"/>
    <w:basedOn w:val="a"/>
    <w:next w:val="a"/>
    <w:rsid w:val="0091478E"/>
    <w:pPr>
      <w:tabs>
        <w:tab w:val="clear" w:pos="708"/>
      </w:tabs>
      <w:spacing w:after="100"/>
      <w:ind w:left="440"/>
    </w:pPr>
    <w:rPr>
      <w:rFonts w:eastAsia="Times New Roman"/>
      <w:color w:val="auto"/>
      <w:kern w:val="0"/>
      <w:lang w:eastAsia="zh-CN"/>
    </w:rPr>
  </w:style>
  <w:style w:type="paragraph" w:customStyle="1" w:styleId="1b">
    <w:name w:val="Текст1"/>
    <w:basedOn w:val="a"/>
    <w:rsid w:val="0091478E"/>
    <w:pPr>
      <w:tabs>
        <w:tab w:val="clear" w:pos="708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zh-CN"/>
    </w:rPr>
  </w:style>
  <w:style w:type="paragraph" w:customStyle="1" w:styleId="1c">
    <w:name w:val="Знак Знак Знак Знак Знак Знак Знак Знак1 Знак"/>
    <w:basedOn w:val="a"/>
    <w:rsid w:val="0091478E"/>
    <w:pPr>
      <w:tabs>
        <w:tab w:val="clear" w:pos="708"/>
      </w:tabs>
      <w:spacing w:after="160" w:line="240" w:lineRule="exact"/>
    </w:pPr>
    <w:rPr>
      <w:rFonts w:ascii="Verdana" w:eastAsia="Times New Roman" w:hAnsi="Verdana" w:cs="Verdana"/>
      <w:color w:val="auto"/>
      <w:kern w:val="0"/>
      <w:sz w:val="20"/>
      <w:szCs w:val="20"/>
      <w:lang w:val="en-US" w:eastAsia="zh-CN"/>
    </w:rPr>
  </w:style>
  <w:style w:type="paragraph" w:customStyle="1" w:styleId="1d">
    <w:name w:val="Стиль1 Знак"/>
    <w:basedOn w:val="a"/>
    <w:rsid w:val="0091478E"/>
    <w:pPr>
      <w:tabs>
        <w:tab w:val="clear" w:pos="708"/>
      </w:tabs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auto"/>
      <w:kern w:val="0"/>
      <w:sz w:val="26"/>
      <w:szCs w:val="26"/>
      <w:lang w:eastAsia="zh-CN"/>
    </w:rPr>
  </w:style>
  <w:style w:type="paragraph" w:customStyle="1" w:styleId="aff">
    <w:name w:val="Содержимое таблицы"/>
    <w:basedOn w:val="a"/>
    <w:rsid w:val="0091478E"/>
    <w:pPr>
      <w:widowControl w:val="0"/>
      <w:suppressLineNumbers/>
      <w:tabs>
        <w:tab w:val="clear" w:pos="708"/>
      </w:tabs>
      <w:spacing w:after="0" w:line="240" w:lineRule="auto"/>
    </w:pPr>
    <w:rPr>
      <w:rFonts w:ascii="Times New Roman" w:eastAsia="Lucida Sans Unicode" w:hAnsi="Times New Roman" w:cs="Times New Roman"/>
      <w:color w:val="auto"/>
      <w:kern w:val="0"/>
      <w:sz w:val="24"/>
      <w:szCs w:val="24"/>
      <w:lang w:eastAsia="zh-CN"/>
    </w:rPr>
  </w:style>
  <w:style w:type="paragraph" w:customStyle="1" w:styleId="1e">
    <w:name w:val="Цитата1"/>
    <w:basedOn w:val="a"/>
    <w:rsid w:val="0091478E"/>
    <w:pPr>
      <w:widowControl w:val="0"/>
      <w:tabs>
        <w:tab w:val="clear" w:pos="708"/>
      </w:tabs>
      <w:spacing w:after="283" w:line="240" w:lineRule="auto"/>
      <w:ind w:left="567" w:right="567"/>
    </w:pPr>
    <w:rPr>
      <w:rFonts w:ascii="Times New Roman" w:eastAsia="Lucida Sans Unicode" w:hAnsi="Times New Roman" w:cs="Times New Roman"/>
      <w:color w:val="auto"/>
      <w:kern w:val="0"/>
      <w:sz w:val="24"/>
      <w:szCs w:val="24"/>
      <w:lang w:eastAsia="zh-CN"/>
    </w:rPr>
  </w:style>
  <w:style w:type="paragraph" w:customStyle="1" w:styleId="p2">
    <w:name w:val="p2"/>
    <w:basedOn w:val="a"/>
    <w:rsid w:val="0091478E"/>
    <w:pPr>
      <w:widowControl w:val="0"/>
      <w:tabs>
        <w:tab w:val="clear" w:pos="708"/>
      </w:tabs>
      <w:spacing w:before="280" w:after="280" w:line="240" w:lineRule="auto"/>
      <w:jc w:val="both"/>
    </w:pPr>
    <w:rPr>
      <w:rFonts w:ascii="Arial" w:eastAsia="Lucida Sans Unicode" w:hAnsi="Arial" w:cs="Arial"/>
      <w:color w:val="000000"/>
      <w:kern w:val="0"/>
      <w:sz w:val="20"/>
      <w:szCs w:val="20"/>
      <w:lang w:eastAsia="zh-CN"/>
    </w:rPr>
  </w:style>
  <w:style w:type="paragraph" w:customStyle="1" w:styleId="1f">
    <w:name w:val="Название объекта1"/>
    <w:basedOn w:val="a"/>
    <w:next w:val="a"/>
    <w:rsid w:val="0091478E"/>
    <w:pPr>
      <w:tabs>
        <w:tab w:val="clear" w:pos="708"/>
      </w:tabs>
      <w:autoSpaceDE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bCs/>
      <w:color w:val="auto"/>
      <w:kern w:val="0"/>
      <w:szCs w:val="24"/>
      <w:lang w:eastAsia="zh-CN"/>
    </w:rPr>
  </w:style>
  <w:style w:type="paragraph" w:customStyle="1" w:styleId="TableContents">
    <w:name w:val="Table Contents"/>
    <w:basedOn w:val="a"/>
    <w:rsid w:val="0091478E"/>
    <w:pPr>
      <w:suppressLineNumbers/>
      <w:tabs>
        <w:tab w:val="clear" w:pos="708"/>
      </w:tabs>
      <w:spacing w:after="0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zh-CN"/>
    </w:rPr>
  </w:style>
  <w:style w:type="paragraph" w:customStyle="1" w:styleId="TableHeading">
    <w:name w:val="Table Heading"/>
    <w:basedOn w:val="TableContents"/>
    <w:rsid w:val="0091478E"/>
    <w:pPr>
      <w:jc w:val="center"/>
    </w:pPr>
    <w:rPr>
      <w:b/>
      <w:bCs/>
    </w:rPr>
  </w:style>
  <w:style w:type="character" w:customStyle="1" w:styleId="Zag11">
    <w:name w:val="Zag_11"/>
    <w:rsid w:val="009B1785"/>
  </w:style>
  <w:style w:type="paragraph" w:customStyle="1" w:styleId="Osnova">
    <w:name w:val="Osnova"/>
    <w:basedOn w:val="a"/>
    <w:rsid w:val="009B1785"/>
    <w:pPr>
      <w:widowControl w:val="0"/>
      <w:tabs>
        <w:tab w:val="clear" w:pos="708"/>
      </w:tabs>
      <w:suppressAutoHyphens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kern w:val="0"/>
      <w:sz w:val="21"/>
      <w:szCs w:val="21"/>
      <w:lang w:val="en-US" w:eastAsia="ru-RU"/>
    </w:rPr>
  </w:style>
  <w:style w:type="paragraph" w:customStyle="1" w:styleId="Zag2">
    <w:name w:val="Zag_2"/>
    <w:basedOn w:val="a"/>
    <w:rsid w:val="009B1785"/>
    <w:pPr>
      <w:widowControl w:val="0"/>
      <w:tabs>
        <w:tab w:val="clear" w:pos="708"/>
      </w:tabs>
      <w:suppressAutoHyphens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val="en-US" w:eastAsia="ru-RU"/>
    </w:rPr>
  </w:style>
  <w:style w:type="paragraph" w:customStyle="1" w:styleId="c5">
    <w:name w:val="c5"/>
    <w:basedOn w:val="a"/>
    <w:rsid w:val="009B1785"/>
    <w:pPr>
      <w:tabs>
        <w:tab w:val="clear" w:pos="708"/>
      </w:tabs>
      <w:suppressAutoHyphens w:val="0"/>
      <w:spacing w:before="72" w:after="72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character" w:customStyle="1" w:styleId="c12">
    <w:name w:val="c12"/>
    <w:basedOn w:val="a0"/>
    <w:rsid w:val="009B1785"/>
  </w:style>
  <w:style w:type="character" w:customStyle="1" w:styleId="c10">
    <w:name w:val="c10"/>
    <w:basedOn w:val="a0"/>
    <w:rsid w:val="009B1785"/>
  </w:style>
  <w:style w:type="character" w:customStyle="1" w:styleId="apple-converted-space">
    <w:name w:val="apple-converted-space"/>
    <w:basedOn w:val="a0"/>
    <w:rsid w:val="000671A8"/>
  </w:style>
  <w:style w:type="table" w:styleId="aff0">
    <w:name w:val="Table Grid"/>
    <w:basedOn w:val="a1"/>
    <w:uiPriority w:val="39"/>
    <w:rsid w:val="00211DF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andard">
    <w:name w:val="Standard"/>
    <w:rsid w:val="00A8100E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c4">
    <w:name w:val="c4"/>
    <w:basedOn w:val="a"/>
    <w:rsid w:val="00CE31EB"/>
    <w:pPr>
      <w:tabs>
        <w:tab w:val="clear" w:pos="708"/>
      </w:tabs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character" w:customStyle="1" w:styleId="c1">
    <w:name w:val="c1"/>
    <w:basedOn w:val="a0"/>
    <w:rsid w:val="00CE31EB"/>
  </w:style>
  <w:style w:type="paragraph" w:customStyle="1" w:styleId="c0">
    <w:name w:val="c0"/>
    <w:basedOn w:val="a"/>
    <w:rsid w:val="00CE31EB"/>
    <w:pPr>
      <w:tabs>
        <w:tab w:val="clear" w:pos="708"/>
      </w:tabs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table" w:customStyle="1" w:styleId="1f0">
    <w:name w:val="Сетка таблицы1"/>
    <w:basedOn w:val="a1"/>
    <w:next w:val="aff0"/>
    <w:uiPriority w:val="39"/>
    <w:rsid w:val="007C4C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76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1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21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59817">
                  <w:marLeft w:val="0"/>
                  <w:marRight w:val="0"/>
                  <w:marTop w:val="0"/>
                  <w:marBottom w:val="0"/>
                  <w:divBdr>
                    <w:top w:val="single" w:sz="12" w:space="24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11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68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356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085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6205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5237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96526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14067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4643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347806">
                                                          <w:marLeft w:val="120"/>
                                                          <w:marRight w:val="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29307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16956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468389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758625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45272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59457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182036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364979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731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4" w:space="6" w:color="666666"/>
                                                                                                <w:left w:val="dotted" w:sz="4" w:space="6" w:color="666666"/>
                                                                                                <w:bottom w:val="dotted" w:sz="4" w:space="6" w:color="666666"/>
                                                                                                <w:right w:val="dotted" w:sz="4" w:space="6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43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rok.apkpro.ru/" TargetMode="External"/><Relationship Id="rId18" Type="http://schemas.openxmlformats.org/officeDocument/2006/relationships/hyperlink" Target="https://urok.apkpro.ru/" TargetMode="External"/><Relationship Id="rId26" Type="http://schemas.openxmlformats.org/officeDocument/2006/relationships/hyperlink" Target="https://resh.edu.ru/" TargetMode="External"/><Relationship Id="rId39" Type="http://schemas.openxmlformats.org/officeDocument/2006/relationships/hyperlink" Target="https://resh.edu.ru/" TargetMode="External"/><Relationship Id="rId21" Type="http://schemas.openxmlformats.org/officeDocument/2006/relationships/hyperlink" Target="https://resh.edu.ru/" TargetMode="External"/><Relationship Id="rId34" Type="http://schemas.openxmlformats.org/officeDocument/2006/relationships/hyperlink" Target="https://resh.edu.ru/" TargetMode="External"/><Relationship Id="rId42" Type="http://schemas.openxmlformats.org/officeDocument/2006/relationships/hyperlink" Target="https://resh.edu.ru/" TargetMode="External"/><Relationship Id="rId47" Type="http://schemas.openxmlformats.org/officeDocument/2006/relationships/hyperlink" Target="https://resh.edu.ru/" TargetMode="External"/><Relationship Id="rId50" Type="http://schemas.openxmlformats.org/officeDocument/2006/relationships/hyperlink" Target="https://resh.edu.ru/" TargetMode="External"/><Relationship Id="rId55" Type="http://schemas.openxmlformats.org/officeDocument/2006/relationships/hyperlink" Target="https://urok.apkpro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resh.edu.ru/" TargetMode="External"/><Relationship Id="rId17" Type="http://schemas.openxmlformats.org/officeDocument/2006/relationships/hyperlink" Target="https://resh.edu.ru/" TargetMode="External"/><Relationship Id="rId25" Type="http://schemas.openxmlformats.org/officeDocument/2006/relationships/hyperlink" Target="https://resh.edu.ru/" TargetMode="External"/><Relationship Id="rId33" Type="http://schemas.openxmlformats.org/officeDocument/2006/relationships/hyperlink" Target="https://resh.edu.ru/" TargetMode="External"/><Relationship Id="rId38" Type="http://schemas.openxmlformats.org/officeDocument/2006/relationships/hyperlink" Target="https://urok.apkpro.ru/" TargetMode="External"/><Relationship Id="rId46" Type="http://schemas.openxmlformats.org/officeDocument/2006/relationships/hyperlink" Target="https://resh.edu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esh.edu.ru/" TargetMode="External"/><Relationship Id="rId20" Type="http://schemas.openxmlformats.org/officeDocument/2006/relationships/hyperlink" Target="https://urok.apkpro.ru/" TargetMode="External"/><Relationship Id="rId29" Type="http://schemas.openxmlformats.org/officeDocument/2006/relationships/hyperlink" Target="https://resh.edu.ru/" TargetMode="External"/><Relationship Id="rId41" Type="http://schemas.openxmlformats.org/officeDocument/2006/relationships/hyperlink" Target="https://urok.apkpro.ru/" TargetMode="External"/><Relationship Id="rId54" Type="http://schemas.openxmlformats.org/officeDocument/2006/relationships/hyperlink" Target="https://resh.edu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ok.apkpro.ru/" TargetMode="External"/><Relationship Id="rId24" Type="http://schemas.openxmlformats.org/officeDocument/2006/relationships/hyperlink" Target="https://resh.edu.ru/" TargetMode="External"/><Relationship Id="rId32" Type="http://schemas.openxmlformats.org/officeDocument/2006/relationships/hyperlink" Target="https://resh.edu.ru/" TargetMode="External"/><Relationship Id="rId37" Type="http://schemas.openxmlformats.org/officeDocument/2006/relationships/hyperlink" Target="https://resh.edu.ru/" TargetMode="External"/><Relationship Id="rId40" Type="http://schemas.openxmlformats.org/officeDocument/2006/relationships/hyperlink" Target="https://resh.edu.ru/" TargetMode="External"/><Relationship Id="rId45" Type="http://schemas.openxmlformats.org/officeDocument/2006/relationships/hyperlink" Target="https://urok.apkpro.ru/" TargetMode="External"/><Relationship Id="rId53" Type="http://schemas.openxmlformats.org/officeDocument/2006/relationships/hyperlink" Target="https://resh.edu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resh.edu.ru/" TargetMode="External"/><Relationship Id="rId23" Type="http://schemas.openxmlformats.org/officeDocument/2006/relationships/hyperlink" Target="https://resh.edu.ru/subject/lesson/6190/start/195259/" TargetMode="External"/><Relationship Id="rId28" Type="http://schemas.openxmlformats.org/officeDocument/2006/relationships/hyperlink" Target="https://urok.apkpro.ru/" TargetMode="External"/><Relationship Id="rId36" Type="http://schemas.openxmlformats.org/officeDocument/2006/relationships/hyperlink" Target="https://urok.apkpro.ru/" TargetMode="External"/><Relationship Id="rId49" Type="http://schemas.openxmlformats.org/officeDocument/2006/relationships/hyperlink" Target="https://resh.edu.ru/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s://resh.edu.ru/" TargetMode="External"/><Relationship Id="rId19" Type="http://schemas.openxmlformats.org/officeDocument/2006/relationships/hyperlink" Target="https://resh.edu.ru/" TargetMode="External"/><Relationship Id="rId31" Type="http://schemas.openxmlformats.org/officeDocument/2006/relationships/hyperlink" Target="https://resh.edu.ru/" TargetMode="External"/><Relationship Id="rId44" Type="http://schemas.openxmlformats.org/officeDocument/2006/relationships/hyperlink" Target="https://resh.edu.ru/" TargetMode="External"/><Relationship Id="rId52" Type="http://schemas.openxmlformats.org/officeDocument/2006/relationships/hyperlink" Target="https://urok.apkpro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resh.edu.ru/" TargetMode="External"/><Relationship Id="rId22" Type="http://schemas.openxmlformats.org/officeDocument/2006/relationships/hyperlink" Target="https://urok.apkpro.ru/" TargetMode="External"/><Relationship Id="rId27" Type="http://schemas.openxmlformats.org/officeDocument/2006/relationships/hyperlink" Target="https://resh.edu.ru/" TargetMode="External"/><Relationship Id="rId30" Type="http://schemas.openxmlformats.org/officeDocument/2006/relationships/hyperlink" Target="https://resh.edu.ru/" TargetMode="External"/><Relationship Id="rId35" Type="http://schemas.openxmlformats.org/officeDocument/2006/relationships/hyperlink" Target="https://resh.edu.ru/" TargetMode="External"/><Relationship Id="rId43" Type="http://schemas.openxmlformats.org/officeDocument/2006/relationships/hyperlink" Target="https://resh.edu.ru/" TargetMode="External"/><Relationship Id="rId48" Type="http://schemas.openxmlformats.org/officeDocument/2006/relationships/hyperlink" Target="https://urok.apkpro.ru/" TargetMode="External"/><Relationship Id="rId56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hyperlink" Target="https://resh.edu.ru/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A9997F-3ECC-4E32-9C5A-B33DF67C3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2989</Words>
  <Characters>17038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Лебедева Наталия Михайловна</cp:lastModifiedBy>
  <cp:revision>5</cp:revision>
  <cp:lastPrinted>2014-09-24T10:03:00Z</cp:lastPrinted>
  <dcterms:created xsi:type="dcterms:W3CDTF">2023-11-02T10:49:00Z</dcterms:created>
  <dcterms:modified xsi:type="dcterms:W3CDTF">2023-11-03T12:52:00Z</dcterms:modified>
</cp:coreProperties>
</file>